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D62C8B" w:rsidRPr="00B24825" w:rsidRDefault="00D62C8B">
      <w:pPr>
        <w:spacing w:before="2" w:line="100" w:lineRule="exact"/>
        <w:rPr>
          <w:rFonts w:ascii="Arial" w:eastAsia="Malgun Gothic" w:hAnsi="Arial" w:cs="Arial"/>
          <w:u w:val="single" w:color="000000"/>
          <w:lang w:eastAsia="ko-KR"/>
        </w:rPr>
      </w:pPr>
    </w:p>
    <w:p w:rsidR="00652A07" w:rsidRPr="00B24825" w:rsidRDefault="00652A07">
      <w:pPr>
        <w:spacing w:before="2" w:line="100" w:lineRule="exact"/>
        <w:rPr>
          <w:rFonts w:ascii="Arial" w:eastAsia="Malgun Gothic" w:hAnsi="Arial" w:cs="Arial"/>
          <w:u w:val="single" w:color="000000"/>
          <w:lang w:eastAsia="ko-KR"/>
        </w:rPr>
      </w:pPr>
    </w:p>
    <w:p w:rsidR="00652A07" w:rsidRPr="00B24825" w:rsidRDefault="00652A07">
      <w:pPr>
        <w:spacing w:before="2" w:line="100" w:lineRule="exact"/>
        <w:rPr>
          <w:rFonts w:ascii="Arial" w:eastAsia="Malgun Gothic" w:hAnsi="Arial" w:cs="Arial"/>
          <w:lang w:eastAsia="ko-KR"/>
        </w:rPr>
      </w:pPr>
    </w:p>
    <w:tbl>
      <w:tblPr>
        <w:tblStyle w:val="TableGrid"/>
        <w:tblW w:w="0" w:type="auto"/>
        <w:tblInd w:w="250" w:type="dxa"/>
        <w:tblLook w:val="04A0" w:firstRow="1" w:lastRow="0" w:firstColumn="1" w:lastColumn="0" w:noHBand="0" w:noVBand="1"/>
      </w:tblPr>
      <w:tblGrid>
        <w:gridCol w:w="2260"/>
        <w:gridCol w:w="4996"/>
        <w:gridCol w:w="2164"/>
      </w:tblGrid>
      <w:tr w:rsidR="00652A07" w:rsidRPr="00B24825" w:rsidTr="00111EEF">
        <w:trPr>
          <w:trHeight w:val="1763"/>
        </w:trPr>
        <w:tc>
          <w:tcPr>
            <w:tcW w:w="2410" w:type="dxa"/>
            <w:tcBorders>
              <w:bottom w:val="single" w:sz="4" w:space="0" w:color="auto"/>
            </w:tcBorders>
          </w:tcPr>
          <w:p w:rsidR="00652A07" w:rsidRPr="00B24825" w:rsidRDefault="00652A07" w:rsidP="00111EEF">
            <w:pPr>
              <w:pStyle w:val="TableParagraph"/>
              <w:shd w:val="clear" w:color="auto" w:fill="FFFFFF" w:themeFill="background1"/>
              <w:tabs>
                <w:tab w:val="left" w:pos="540"/>
              </w:tabs>
              <w:spacing w:before="1"/>
              <w:ind w:right="60"/>
              <w:rPr>
                <w:rFonts w:eastAsia="Malgun Gothic"/>
                <w:sz w:val="20"/>
                <w:szCs w:val="20"/>
                <w:u w:val="single"/>
                <w:lang w:eastAsia="ko-KR"/>
              </w:rPr>
            </w:pPr>
          </w:p>
          <w:p w:rsidR="00652A07" w:rsidRPr="00B24825" w:rsidRDefault="00F96840" w:rsidP="00111EEF">
            <w:pPr>
              <w:pStyle w:val="TableParagraph"/>
              <w:shd w:val="clear" w:color="auto" w:fill="FFFFFF" w:themeFill="background1"/>
              <w:tabs>
                <w:tab w:val="left" w:pos="540"/>
              </w:tabs>
              <w:spacing w:before="1"/>
              <w:ind w:right="60"/>
              <w:rPr>
                <w:rFonts w:eastAsia="Malgun Gothic"/>
                <w:sz w:val="20"/>
                <w:szCs w:val="20"/>
                <w:lang w:eastAsia="ko-KR"/>
              </w:rPr>
            </w:pPr>
            <w:r w:rsidRPr="00B24825">
              <w:rPr>
                <w:sz w:val="20"/>
                <w:szCs w:val="20"/>
                <w:u w:val="single"/>
              </w:rPr>
              <w:t xml:space="preserve">Issued / </w:t>
            </w:r>
            <w:proofErr w:type="spellStart"/>
            <w:r w:rsidRPr="00B24825">
              <w:rPr>
                <w:sz w:val="20"/>
                <w:szCs w:val="20"/>
                <w:u w:val="single"/>
              </w:rPr>
              <w:t>Phát</w:t>
            </w:r>
            <w:proofErr w:type="spellEnd"/>
            <w:r w:rsidRPr="00B24825">
              <w:rPr>
                <w:sz w:val="20"/>
                <w:szCs w:val="20"/>
                <w:u w:val="single"/>
              </w:rPr>
              <w:t xml:space="preserve"> </w:t>
            </w:r>
            <w:proofErr w:type="spellStart"/>
            <w:r w:rsidRPr="00B24825">
              <w:rPr>
                <w:sz w:val="20"/>
                <w:szCs w:val="20"/>
                <w:u w:val="single"/>
              </w:rPr>
              <w:t>hành</w:t>
            </w:r>
            <w:proofErr w:type="spellEnd"/>
          </w:p>
          <w:p w:rsidR="00652A07" w:rsidRPr="00B24825" w:rsidRDefault="008678D0" w:rsidP="00111EEF">
            <w:pPr>
              <w:pStyle w:val="TableParagraph"/>
              <w:shd w:val="clear" w:color="auto" w:fill="FFFFFF" w:themeFill="background1"/>
              <w:tabs>
                <w:tab w:val="left" w:pos="540"/>
              </w:tabs>
              <w:spacing w:before="1"/>
              <w:ind w:right="60"/>
              <w:rPr>
                <w:sz w:val="20"/>
                <w:szCs w:val="20"/>
              </w:rPr>
            </w:pPr>
            <w:r w:rsidRPr="00B24825">
              <w:rPr>
                <w:sz w:val="20"/>
                <w:szCs w:val="20"/>
              </w:rPr>
              <w:t>01/05</w:t>
            </w:r>
            <w:r w:rsidR="00F96840" w:rsidRPr="00B24825">
              <w:rPr>
                <w:sz w:val="20"/>
                <w:szCs w:val="20"/>
              </w:rPr>
              <w:t>/2018</w:t>
            </w:r>
          </w:p>
          <w:p w:rsidR="00652A07" w:rsidRPr="00B24825" w:rsidRDefault="00652A07" w:rsidP="00111EEF">
            <w:pPr>
              <w:pStyle w:val="TableParagraph"/>
              <w:shd w:val="clear" w:color="auto" w:fill="FFFFFF" w:themeFill="background1"/>
              <w:tabs>
                <w:tab w:val="left" w:pos="90"/>
                <w:tab w:val="left" w:pos="540"/>
              </w:tabs>
              <w:ind w:right="60"/>
              <w:rPr>
                <w:sz w:val="20"/>
                <w:szCs w:val="20"/>
              </w:rPr>
            </w:pPr>
          </w:p>
          <w:p w:rsidR="00652A07" w:rsidRPr="00B24825" w:rsidRDefault="00F96840" w:rsidP="00111EEF">
            <w:pPr>
              <w:pStyle w:val="TableParagraph"/>
              <w:shd w:val="clear" w:color="auto" w:fill="FFFFFF" w:themeFill="background1"/>
              <w:tabs>
                <w:tab w:val="left" w:pos="540"/>
              </w:tabs>
              <w:spacing w:before="1"/>
              <w:ind w:right="60"/>
              <w:rPr>
                <w:rFonts w:eastAsia="Malgun Gothic"/>
                <w:sz w:val="20"/>
                <w:szCs w:val="20"/>
                <w:u w:val="single"/>
                <w:lang w:eastAsia="ko-KR"/>
              </w:rPr>
            </w:pPr>
            <w:r w:rsidRPr="00B24825">
              <w:rPr>
                <w:sz w:val="20"/>
                <w:szCs w:val="20"/>
                <w:u w:val="single"/>
              </w:rPr>
              <w:t xml:space="preserve">Revised / </w:t>
            </w:r>
            <w:proofErr w:type="spellStart"/>
            <w:r w:rsidRPr="00B24825">
              <w:rPr>
                <w:sz w:val="20"/>
                <w:szCs w:val="20"/>
                <w:u w:val="single"/>
              </w:rPr>
              <w:t>Chỉnh</w:t>
            </w:r>
            <w:proofErr w:type="spellEnd"/>
            <w:r w:rsidRPr="00B24825">
              <w:rPr>
                <w:sz w:val="20"/>
                <w:szCs w:val="20"/>
                <w:u w:val="single"/>
              </w:rPr>
              <w:t xml:space="preserve"> </w:t>
            </w:r>
            <w:proofErr w:type="spellStart"/>
            <w:r w:rsidRPr="00B24825">
              <w:rPr>
                <w:sz w:val="20"/>
                <w:szCs w:val="20"/>
                <w:u w:val="single"/>
              </w:rPr>
              <w:t>sửa</w:t>
            </w:r>
            <w:proofErr w:type="spellEnd"/>
            <w:r w:rsidRPr="00B24825">
              <w:rPr>
                <w:sz w:val="20"/>
                <w:szCs w:val="20"/>
                <w:u w:val="single"/>
              </w:rPr>
              <w:t xml:space="preserve"> </w:t>
            </w:r>
          </w:p>
          <w:p w:rsidR="00652A07" w:rsidRPr="00B24825" w:rsidRDefault="00F96840" w:rsidP="00111EEF">
            <w:pPr>
              <w:pStyle w:val="TableParagraph"/>
              <w:shd w:val="clear" w:color="auto" w:fill="FFFFFF" w:themeFill="background1"/>
              <w:tabs>
                <w:tab w:val="left" w:pos="540"/>
              </w:tabs>
              <w:spacing w:before="1"/>
              <w:ind w:right="60"/>
              <w:rPr>
                <w:rFonts w:eastAsia="Malgun Gothic"/>
                <w:sz w:val="20"/>
                <w:szCs w:val="20"/>
                <w:lang w:eastAsia="ko-KR"/>
              </w:rPr>
            </w:pPr>
            <w:r w:rsidRPr="00B24825">
              <w:rPr>
                <w:sz w:val="20"/>
                <w:szCs w:val="20"/>
              </w:rPr>
              <w:t>01/05/2023</w:t>
            </w:r>
          </w:p>
        </w:tc>
        <w:tc>
          <w:tcPr>
            <w:tcW w:w="5245" w:type="dxa"/>
            <w:tcBorders>
              <w:bottom w:val="single" w:sz="4" w:space="0" w:color="auto"/>
            </w:tcBorders>
          </w:tcPr>
          <w:p w:rsidR="00652A07" w:rsidRPr="00B24825" w:rsidRDefault="00652A07" w:rsidP="00111EEF">
            <w:pPr>
              <w:spacing w:before="32"/>
              <w:ind w:left="885" w:right="743"/>
              <w:jc w:val="center"/>
              <w:rPr>
                <w:rFonts w:ascii="Arial" w:eastAsia="Malgun Gothic" w:hAnsi="Arial" w:cs="Arial"/>
                <w:b/>
                <w:lang w:eastAsia="ko-KR"/>
              </w:rPr>
            </w:pPr>
          </w:p>
          <w:p w:rsidR="00652A07" w:rsidRPr="00B24825" w:rsidRDefault="00652A07" w:rsidP="00111EEF">
            <w:pPr>
              <w:spacing w:before="32"/>
              <w:ind w:left="715" w:right="582"/>
              <w:jc w:val="center"/>
              <w:rPr>
                <w:rFonts w:ascii="Arial" w:eastAsia="Arial" w:hAnsi="Arial" w:cs="Arial"/>
              </w:rPr>
            </w:pPr>
            <w:r w:rsidRPr="00B24825">
              <w:rPr>
                <w:rFonts w:ascii="Arial" w:eastAsia="Arial" w:hAnsi="Arial" w:cs="Arial"/>
                <w:b/>
              </w:rPr>
              <w:t>ASIA PACIFIC ROOMS DIVISION POLICIES &amp; PROCEDURES</w:t>
            </w:r>
          </w:p>
          <w:p w:rsidR="00652A07" w:rsidRPr="00B24825" w:rsidRDefault="00652A07" w:rsidP="00111EEF">
            <w:pPr>
              <w:spacing w:before="10" w:line="140" w:lineRule="exact"/>
              <w:rPr>
                <w:rFonts w:ascii="Arial" w:hAnsi="Arial" w:cs="Arial"/>
              </w:rPr>
            </w:pPr>
          </w:p>
          <w:p w:rsidR="00652A07" w:rsidRPr="00B24825" w:rsidRDefault="00652A07" w:rsidP="00111EEF">
            <w:pPr>
              <w:spacing w:line="200" w:lineRule="exact"/>
              <w:rPr>
                <w:rFonts w:ascii="Arial" w:hAnsi="Arial" w:cs="Arial"/>
              </w:rPr>
            </w:pPr>
          </w:p>
          <w:p w:rsidR="00652A07" w:rsidRPr="00B24825" w:rsidRDefault="00652A07" w:rsidP="00111EEF">
            <w:pPr>
              <w:spacing w:line="200" w:lineRule="exact"/>
              <w:rPr>
                <w:rFonts w:ascii="Arial" w:hAnsi="Arial" w:cs="Arial"/>
              </w:rPr>
            </w:pPr>
          </w:p>
          <w:p w:rsidR="00652A07" w:rsidRPr="00B24825" w:rsidRDefault="00652A07" w:rsidP="00111EEF">
            <w:pPr>
              <w:spacing w:line="240" w:lineRule="exact"/>
              <w:ind w:left="770" w:right="772"/>
              <w:jc w:val="center"/>
              <w:rPr>
                <w:rFonts w:ascii="Arial" w:eastAsia="Arial" w:hAnsi="Arial" w:cs="Arial"/>
              </w:rPr>
            </w:pPr>
            <w:r w:rsidRPr="00B24825">
              <w:rPr>
                <w:rFonts w:ascii="Arial" w:eastAsia="Arial" w:hAnsi="Arial" w:cs="Arial"/>
                <w:b/>
                <w:position w:val="-1"/>
              </w:rPr>
              <w:t>HOUSEKEEPING</w:t>
            </w:r>
          </w:p>
          <w:p w:rsidR="00652A07" w:rsidRPr="00B24825" w:rsidRDefault="00652A07" w:rsidP="00111EEF">
            <w:pPr>
              <w:spacing w:line="200" w:lineRule="exact"/>
              <w:rPr>
                <w:rFonts w:ascii="Arial" w:hAnsi="Arial" w:cs="Arial"/>
              </w:rPr>
            </w:pPr>
          </w:p>
        </w:tc>
        <w:tc>
          <w:tcPr>
            <w:tcW w:w="2268" w:type="dxa"/>
            <w:tcBorders>
              <w:bottom w:val="single" w:sz="4" w:space="0" w:color="auto"/>
            </w:tcBorders>
          </w:tcPr>
          <w:p w:rsidR="00652A07" w:rsidRPr="00B24825" w:rsidRDefault="00652A07" w:rsidP="00111EEF">
            <w:pPr>
              <w:pStyle w:val="TableParagraph"/>
              <w:shd w:val="clear" w:color="auto" w:fill="FFFFFF" w:themeFill="background1"/>
              <w:tabs>
                <w:tab w:val="left" w:pos="90"/>
                <w:tab w:val="left" w:pos="540"/>
              </w:tabs>
              <w:spacing w:before="1"/>
              <w:ind w:left="107" w:right="60"/>
              <w:rPr>
                <w:rFonts w:eastAsia="Malgun Gothic"/>
                <w:sz w:val="20"/>
                <w:szCs w:val="20"/>
                <w:u w:val="single"/>
                <w:lang w:eastAsia="ko-KR"/>
              </w:rPr>
            </w:pPr>
          </w:p>
          <w:p w:rsidR="00652A07" w:rsidRPr="00B24825" w:rsidRDefault="00652A07" w:rsidP="00111EEF">
            <w:pPr>
              <w:pStyle w:val="TableParagraph"/>
              <w:shd w:val="clear" w:color="auto" w:fill="FFFFFF" w:themeFill="background1"/>
              <w:tabs>
                <w:tab w:val="left" w:pos="90"/>
                <w:tab w:val="left" w:pos="540"/>
              </w:tabs>
              <w:spacing w:before="1"/>
              <w:ind w:left="107" w:right="60"/>
              <w:rPr>
                <w:sz w:val="20"/>
                <w:szCs w:val="20"/>
                <w:u w:val="single"/>
              </w:rPr>
            </w:pPr>
            <w:r w:rsidRPr="00B24825">
              <w:rPr>
                <w:sz w:val="20"/>
                <w:szCs w:val="20"/>
                <w:u w:val="single"/>
              </w:rPr>
              <w:t>Index Nº:</w:t>
            </w:r>
          </w:p>
          <w:p w:rsidR="00652A07" w:rsidRPr="00B24825" w:rsidRDefault="00652A07" w:rsidP="00111EEF">
            <w:pPr>
              <w:pStyle w:val="TableParagraph"/>
              <w:shd w:val="clear" w:color="auto" w:fill="FFFFFF" w:themeFill="background1"/>
              <w:tabs>
                <w:tab w:val="left" w:pos="90"/>
                <w:tab w:val="left" w:pos="540"/>
              </w:tabs>
              <w:spacing w:before="1"/>
              <w:ind w:left="107" w:right="60"/>
              <w:rPr>
                <w:rFonts w:eastAsia="Malgun Gothic"/>
                <w:sz w:val="20"/>
                <w:szCs w:val="20"/>
                <w:u w:val="single"/>
                <w:lang w:eastAsia="ko-KR"/>
              </w:rPr>
            </w:pPr>
            <w:r w:rsidRPr="00B24825">
              <w:rPr>
                <w:sz w:val="20"/>
                <w:szCs w:val="20"/>
                <w:u w:val="single"/>
              </w:rPr>
              <w:t>RA-08-04-00</w:t>
            </w:r>
            <w:r w:rsidR="001C74A0">
              <w:rPr>
                <w:rFonts w:eastAsia="Malgun Gothic"/>
                <w:sz w:val="20"/>
                <w:szCs w:val="20"/>
                <w:u w:val="single"/>
                <w:lang w:eastAsia="ko-KR"/>
              </w:rPr>
              <w:t>1</w:t>
            </w:r>
            <w:bookmarkStart w:id="0" w:name="_GoBack"/>
            <w:bookmarkEnd w:id="0"/>
          </w:p>
          <w:p w:rsidR="00652A07" w:rsidRPr="00B24825" w:rsidRDefault="00652A07" w:rsidP="00111EEF">
            <w:pPr>
              <w:pStyle w:val="TableParagraph"/>
              <w:shd w:val="clear" w:color="auto" w:fill="FFFFFF" w:themeFill="background1"/>
              <w:tabs>
                <w:tab w:val="left" w:pos="90"/>
                <w:tab w:val="left" w:pos="540"/>
              </w:tabs>
              <w:spacing w:before="1"/>
              <w:ind w:left="107" w:right="60"/>
              <w:rPr>
                <w:sz w:val="20"/>
                <w:szCs w:val="20"/>
              </w:rPr>
            </w:pPr>
            <w:r w:rsidRPr="00B24825">
              <w:rPr>
                <w:sz w:val="20"/>
                <w:szCs w:val="20"/>
              </w:rPr>
              <w:t>Department:</w:t>
            </w:r>
          </w:p>
          <w:p w:rsidR="00652A07" w:rsidRPr="00B24825" w:rsidRDefault="00652A07" w:rsidP="00111EEF">
            <w:pPr>
              <w:pStyle w:val="TableParagraph"/>
              <w:shd w:val="clear" w:color="auto" w:fill="FFFFFF" w:themeFill="background1"/>
              <w:tabs>
                <w:tab w:val="left" w:pos="90"/>
                <w:tab w:val="left" w:pos="540"/>
              </w:tabs>
              <w:spacing w:before="1"/>
              <w:ind w:left="107" w:right="60"/>
              <w:rPr>
                <w:rFonts w:eastAsia="Malgun Gothic"/>
                <w:sz w:val="20"/>
                <w:szCs w:val="20"/>
                <w:lang w:eastAsia="ko-KR"/>
              </w:rPr>
            </w:pPr>
            <w:r w:rsidRPr="00B24825">
              <w:rPr>
                <w:rFonts w:eastAsia="Malgun Gothic"/>
                <w:sz w:val="20"/>
                <w:szCs w:val="20"/>
                <w:lang w:eastAsia="ko-KR"/>
              </w:rPr>
              <w:t>Room</w:t>
            </w:r>
            <w:r w:rsidRPr="00B24825">
              <w:rPr>
                <w:sz w:val="20"/>
                <w:szCs w:val="20"/>
              </w:rPr>
              <w:t xml:space="preserve"> Attendant</w:t>
            </w:r>
          </w:p>
        </w:tc>
      </w:tr>
      <w:tr w:rsidR="00652A07" w:rsidRPr="00B24825" w:rsidTr="00111EEF">
        <w:tc>
          <w:tcPr>
            <w:tcW w:w="241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652A07" w:rsidRPr="00B24825" w:rsidRDefault="00652A07" w:rsidP="00111EEF">
            <w:pPr>
              <w:spacing w:line="200" w:lineRule="exact"/>
              <w:rPr>
                <w:rFonts w:ascii="Arial" w:hAnsi="Arial" w:cs="Arial"/>
              </w:rPr>
            </w:pPr>
          </w:p>
        </w:tc>
        <w:tc>
          <w:tcPr>
            <w:tcW w:w="524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652A07" w:rsidRPr="00B24825" w:rsidRDefault="00652A07" w:rsidP="00111EEF">
            <w:pPr>
              <w:spacing w:line="200" w:lineRule="exact"/>
              <w:rPr>
                <w:rFonts w:ascii="Arial" w:hAnsi="Arial" w:cs="Arial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652A07" w:rsidRPr="00B24825" w:rsidRDefault="00652A07" w:rsidP="00111EEF">
            <w:pPr>
              <w:spacing w:line="200" w:lineRule="exact"/>
              <w:rPr>
                <w:rFonts w:ascii="Arial" w:hAnsi="Arial" w:cs="Arial"/>
              </w:rPr>
            </w:pPr>
          </w:p>
        </w:tc>
      </w:tr>
      <w:tr w:rsidR="00652A07" w:rsidRPr="00B24825" w:rsidTr="00111EEF">
        <w:trPr>
          <w:trHeight w:val="459"/>
        </w:trPr>
        <w:tc>
          <w:tcPr>
            <w:tcW w:w="7655" w:type="dxa"/>
            <w:gridSpan w:val="2"/>
            <w:tcBorders>
              <w:top w:val="single" w:sz="4" w:space="0" w:color="auto"/>
            </w:tcBorders>
            <w:vAlign w:val="center"/>
          </w:tcPr>
          <w:p w:rsidR="00652A07" w:rsidRPr="00B24825" w:rsidRDefault="00652A07" w:rsidP="00111EEF">
            <w:pPr>
              <w:spacing w:line="200" w:lineRule="exact"/>
              <w:rPr>
                <w:rFonts w:ascii="Arial" w:hAnsi="Arial" w:cs="Arial"/>
              </w:rPr>
            </w:pPr>
            <w:r w:rsidRPr="00B24825">
              <w:rPr>
                <w:rFonts w:ascii="Arial" w:eastAsia="Arial" w:hAnsi="Arial" w:cs="Arial"/>
                <w:position w:val="-1"/>
              </w:rPr>
              <w:t xml:space="preserve">Subject: </w:t>
            </w:r>
            <w:r w:rsidRPr="00B24825">
              <w:rPr>
                <w:rFonts w:ascii="Arial" w:eastAsia="Arial" w:hAnsi="Arial" w:cs="Arial"/>
                <w:b/>
                <w:w w:val="99"/>
                <w:position w:val="-1"/>
              </w:rPr>
              <w:t>Room</w:t>
            </w:r>
            <w:r w:rsidRPr="00B24825">
              <w:rPr>
                <w:rFonts w:ascii="Arial" w:eastAsia="Arial" w:hAnsi="Arial" w:cs="Arial"/>
                <w:b/>
                <w:position w:val="-1"/>
              </w:rPr>
              <w:t xml:space="preserve"> </w:t>
            </w:r>
            <w:r w:rsidRPr="00B24825">
              <w:rPr>
                <w:rFonts w:ascii="Arial" w:eastAsia="Arial" w:hAnsi="Arial" w:cs="Arial"/>
                <w:b/>
                <w:w w:val="99"/>
                <w:position w:val="-1"/>
              </w:rPr>
              <w:t>Attendant</w:t>
            </w:r>
            <w:r w:rsidRPr="00B24825">
              <w:rPr>
                <w:rFonts w:ascii="Arial" w:eastAsia="Arial" w:hAnsi="Arial" w:cs="Arial"/>
                <w:b/>
                <w:position w:val="-1"/>
              </w:rPr>
              <w:t xml:space="preserve"> </w:t>
            </w:r>
            <w:r w:rsidRPr="00B24825">
              <w:rPr>
                <w:rFonts w:ascii="Arial" w:eastAsia="Arial" w:hAnsi="Arial" w:cs="Arial"/>
                <w:b/>
                <w:w w:val="99"/>
                <w:position w:val="-1"/>
              </w:rPr>
              <w:t>End</w:t>
            </w:r>
            <w:r w:rsidRPr="00B24825">
              <w:rPr>
                <w:rFonts w:ascii="Arial" w:eastAsia="Arial" w:hAnsi="Arial" w:cs="Arial"/>
                <w:b/>
                <w:position w:val="-1"/>
              </w:rPr>
              <w:t xml:space="preserve"> </w:t>
            </w:r>
            <w:r w:rsidRPr="00B24825">
              <w:rPr>
                <w:rFonts w:ascii="Arial" w:eastAsia="Arial" w:hAnsi="Arial" w:cs="Arial"/>
                <w:b/>
                <w:w w:val="99"/>
                <w:position w:val="-1"/>
              </w:rPr>
              <w:t>of</w:t>
            </w:r>
            <w:r w:rsidRPr="00B24825">
              <w:rPr>
                <w:rFonts w:ascii="Arial" w:eastAsia="Arial" w:hAnsi="Arial" w:cs="Arial"/>
                <w:b/>
                <w:position w:val="-1"/>
              </w:rPr>
              <w:t xml:space="preserve"> </w:t>
            </w:r>
            <w:r w:rsidRPr="00B24825">
              <w:rPr>
                <w:rFonts w:ascii="Arial" w:eastAsia="Arial" w:hAnsi="Arial" w:cs="Arial"/>
                <w:b/>
                <w:w w:val="99"/>
                <w:position w:val="-1"/>
              </w:rPr>
              <w:t>Shift</w:t>
            </w:r>
            <w:r w:rsidR="00E13C22" w:rsidRPr="00B24825">
              <w:rPr>
                <w:rFonts w:ascii="Arial" w:eastAsia="Arial" w:hAnsi="Arial" w:cs="Arial"/>
                <w:b/>
                <w:w w:val="99"/>
                <w:position w:val="-1"/>
              </w:rPr>
              <w:t xml:space="preserve"> / </w:t>
            </w:r>
            <w:proofErr w:type="spellStart"/>
            <w:r w:rsidR="00E13C22" w:rsidRPr="00B24825">
              <w:rPr>
                <w:rFonts w:ascii="Arial" w:eastAsia="Arial" w:hAnsi="Arial" w:cs="Arial"/>
                <w:b/>
                <w:w w:val="99"/>
                <w:position w:val="-1"/>
              </w:rPr>
              <w:t>Kết</w:t>
            </w:r>
            <w:proofErr w:type="spellEnd"/>
            <w:r w:rsidR="00E13C22" w:rsidRPr="00B24825">
              <w:rPr>
                <w:rFonts w:ascii="Arial" w:eastAsia="Arial" w:hAnsi="Arial" w:cs="Arial"/>
                <w:b/>
                <w:w w:val="99"/>
                <w:position w:val="-1"/>
              </w:rPr>
              <w:t xml:space="preserve"> </w:t>
            </w:r>
            <w:proofErr w:type="spellStart"/>
            <w:r w:rsidR="00E13C22" w:rsidRPr="00B24825">
              <w:rPr>
                <w:rFonts w:ascii="Arial" w:eastAsia="Arial" w:hAnsi="Arial" w:cs="Arial"/>
                <w:b/>
                <w:w w:val="99"/>
                <w:position w:val="-1"/>
              </w:rPr>
              <w:t>thúc</w:t>
            </w:r>
            <w:proofErr w:type="spellEnd"/>
            <w:r w:rsidR="00E13C22" w:rsidRPr="00B24825">
              <w:rPr>
                <w:rFonts w:ascii="Arial" w:eastAsia="Arial" w:hAnsi="Arial" w:cs="Arial"/>
                <w:b/>
                <w:w w:val="99"/>
                <w:position w:val="-1"/>
              </w:rPr>
              <w:t xml:space="preserve"> ca </w:t>
            </w:r>
            <w:proofErr w:type="spellStart"/>
            <w:r w:rsidR="00E13C22" w:rsidRPr="00B24825">
              <w:rPr>
                <w:rFonts w:ascii="Arial" w:eastAsia="Arial" w:hAnsi="Arial" w:cs="Arial"/>
                <w:b/>
                <w:w w:val="99"/>
                <w:position w:val="-1"/>
              </w:rPr>
              <w:t>làm</w:t>
            </w:r>
            <w:proofErr w:type="spellEnd"/>
            <w:r w:rsidR="00E13C22" w:rsidRPr="00B24825">
              <w:rPr>
                <w:rFonts w:ascii="Arial" w:eastAsia="Arial" w:hAnsi="Arial" w:cs="Arial"/>
                <w:b/>
                <w:w w:val="99"/>
                <w:position w:val="-1"/>
              </w:rPr>
              <w:t xml:space="preserve"> </w:t>
            </w:r>
            <w:proofErr w:type="spellStart"/>
            <w:r w:rsidR="00E13C22" w:rsidRPr="00B24825">
              <w:rPr>
                <w:rFonts w:ascii="Arial" w:eastAsia="Arial" w:hAnsi="Arial" w:cs="Arial"/>
                <w:b/>
                <w:w w:val="99"/>
                <w:position w:val="-1"/>
              </w:rPr>
              <w:t>viêc</w:t>
            </w:r>
            <w:proofErr w:type="spellEnd"/>
          </w:p>
        </w:tc>
        <w:tc>
          <w:tcPr>
            <w:tcW w:w="2268" w:type="dxa"/>
            <w:tcBorders>
              <w:top w:val="single" w:sz="4" w:space="0" w:color="auto"/>
            </w:tcBorders>
            <w:vAlign w:val="center"/>
          </w:tcPr>
          <w:p w:rsidR="00652A07" w:rsidRPr="00B24825" w:rsidRDefault="00C116D9" w:rsidP="00111EEF">
            <w:pPr>
              <w:spacing w:line="200" w:lineRule="exact"/>
              <w:rPr>
                <w:rFonts w:ascii="Arial" w:eastAsia="Malgun Gothic" w:hAnsi="Arial" w:cs="Arial"/>
                <w:lang w:eastAsia="ko-KR"/>
              </w:rPr>
            </w:pPr>
            <w:r w:rsidRPr="00B24825">
              <w:rPr>
                <w:rFonts w:ascii="Arial" w:eastAsia="Malgun Gothic" w:hAnsi="Arial" w:cs="Arial"/>
                <w:position w:val="-1"/>
                <w:lang w:eastAsia="ko-KR"/>
              </w:rPr>
              <w:t>2</w:t>
            </w:r>
            <w:r w:rsidR="0060352A" w:rsidRPr="00B24825">
              <w:rPr>
                <w:rFonts w:ascii="Arial" w:eastAsia="Arial" w:hAnsi="Arial" w:cs="Arial"/>
                <w:position w:val="-1"/>
              </w:rPr>
              <w:t xml:space="preserve"> page</w:t>
            </w:r>
          </w:p>
        </w:tc>
      </w:tr>
    </w:tbl>
    <w:p w:rsidR="00D62C8B" w:rsidRPr="00B24825" w:rsidRDefault="00D62C8B">
      <w:pPr>
        <w:spacing w:line="200" w:lineRule="exact"/>
        <w:rPr>
          <w:rFonts w:ascii="Arial" w:hAnsi="Arial" w:cs="Arial"/>
        </w:rPr>
      </w:pPr>
    </w:p>
    <w:p w:rsidR="00D62C8B" w:rsidRPr="00B24825" w:rsidRDefault="00D62C8B">
      <w:pPr>
        <w:spacing w:line="200" w:lineRule="exact"/>
        <w:rPr>
          <w:rFonts w:ascii="Arial" w:hAnsi="Arial" w:cs="Arial"/>
        </w:rPr>
      </w:pPr>
    </w:p>
    <w:p w:rsidR="00D62C8B" w:rsidRPr="00B24825" w:rsidRDefault="00A26ED2">
      <w:pPr>
        <w:spacing w:before="34"/>
        <w:ind w:left="202"/>
        <w:rPr>
          <w:rFonts w:ascii="Arial" w:eastAsia="Arial" w:hAnsi="Arial" w:cs="Arial"/>
        </w:rPr>
      </w:pPr>
      <w:r w:rsidRPr="00B24825">
        <w:rPr>
          <w:rFonts w:ascii="Arial" w:eastAsia="Arial" w:hAnsi="Arial" w:cs="Arial"/>
          <w:b/>
          <w:w w:val="99"/>
        </w:rPr>
        <w:t>POLICY</w:t>
      </w:r>
      <w:r w:rsidR="00F96840" w:rsidRPr="00B24825">
        <w:rPr>
          <w:rFonts w:ascii="Arial" w:eastAsia="Arial" w:hAnsi="Arial" w:cs="Arial"/>
          <w:b/>
          <w:w w:val="99"/>
        </w:rPr>
        <w:t>/ CHÍNH SÁCH</w:t>
      </w:r>
    </w:p>
    <w:p w:rsidR="00D62C8B" w:rsidRPr="00B24825" w:rsidRDefault="00D62C8B">
      <w:pPr>
        <w:spacing w:before="13" w:line="220" w:lineRule="exact"/>
        <w:rPr>
          <w:rFonts w:ascii="Arial" w:hAnsi="Arial" w:cs="Arial"/>
        </w:rPr>
      </w:pPr>
    </w:p>
    <w:p w:rsidR="00D62C8B" w:rsidRPr="00B24825" w:rsidRDefault="00A26ED2">
      <w:pPr>
        <w:ind w:left="202" w:right="217"/>
        <w:rPr>
          <w:rFonts w:ascii="Arial" w:eastAsia="Arial" w:hAnsi="Arial" w:cs="Arial"/>
          <w:w w:val="99"/>
        </w:rPr>
      </w:pPr>
      <w:r w:rsidRPr="00B24825">
        <w:rPr>
          <w:rFonts w:ascii="Arial" w:eastAsia="Arial" w:hAnsi="Arial" w:cs="Arial"/>
          <w:w w:val="99"/>
        </w:rPr>
        <w:t>It</w:t>
      </w:r>
      <w:r w:rsidRPr="00B24825">
        <w:rPr>
          <w:rFonts w:ascii="Arial" w:eastAsia="Arial" w:hAnsi="Arial" w:cs="Arial"/>
        </w:rPr>
        <w:t xml:space="preserve"> </w:t>
      </w:r>
      <w:r w:rsidRPr="00B24825">
        <w:rPr>
          <w:rFonts w:ascii="Arial" w:eastAsia="Arial" w:hAnsi="Arial" w:cs="Arial"/>
          <w:w w:val="99"/>
        </w:rPr>
        <w:t>is</w:t>
      </w:r>
      <w:r w:rsidRPr="00B24825">
        <w:rPr>
          <w:rFonts w:ascii="Arial" w:eastAsia="Arial" w:hAnsi="Arial" w:cs="Arial"/>
        </w:rPr>
        <w:t xml:space="preserve"> </w:t>
      </w:r>
      <w:r w:rsidRPr="00B24825">
        <w:rPr>
          <w:rFonts w:ascii="Arial" w:eastAsia="Arial" w:hAnsi="Arial" w:cs="Arial"/>
          <w:w w:val="99"/>
        </w:rPr>
        <w:t>the</w:t>
      </w:r>
      <w:r w:rsidRPr="00B24825">
        <w:rPr>
          <w:rFonts w:ascii="Arial" w:eastAsia="Arial" w:hAnsi="Arial" w:cs="Arial"/>
        </w:rPr>
        <w:t xml:space="preserve"> </w:t>
      </w:r>
      <w:r w:rsidRPr="00B24825">
        <w:rPr>
          <w:rFonts w:ascii="Arial" w:eastAsia="Arial" w:hAnsi="Arial" w:cs="Arial"/>
          <w:w w:val="99"/>
        </w:rPr>
        <w:t>responsibility</w:t>
      </w:r>
      <w:r w:rsidRPr="00B24825">
        <w:rPr>
          <w:rFonts w:ascii="Arial" w:eastAsia="Arial" w:hAnsi="Arial" w:cs="Arial"/>
        </w:rPr>
        <w:t xml:space="preserve"> </w:t>
      </w:r>
      <w:r w:rsidRPr="00B24825">
        <w:rPr>
          <w:rFonts w:ascii="Arial" w:eastAsia="Arial" w:hAnsi="Arial" w:cs="Arial"/>
          <w:w w:val="99"/>
        </w:rPr>
        <w:t>of</w:t>
      </w:r>
      <w:r w:rsidRPr="00B24825">
        <w:rPr>
          <w:rFonts w:ascii="Arial" w:eastAsia="Arial" w:hAnsi="Arial" w:cs="Arial"/>
        </w:rPr>
        <w:t xml:space="preserve"> </w:t>
      </w:r>
      <w:r w:rsidRPr="00B24825">
        <w:rPr>
          <w:rFonts w:ascii="Arial" w:eastAsia="Arial" w:hAnsi="Arial" w:cs="Arial"/>
          <w:w w:val="99"/>
        </w:rPr>
        <w:t>all</w:t>
      </w:r>
      <w:r w:rsidRPr="00B24825">
        <w:rPr>
          <w:rFonts w:ascii="Arial" w:eastAsia="Arial" w:hAnsi="Arial" w:cs="Arial"/>
        </w:rPr>
        <w:t xml:space="preserve"> </w:t>
      </w:r>
      <w:r w:rsidRPr="00B24825">
        <w:rPr>
          <w:rFonts w:ascii="Arial" w:eastAsia="Arial" w:hAnsi="Arial" w:cs="Arial"/>
          <w:w w:val="99"/>
        </w:rPr>
        <w:t>Room</w:t>
      </w:r>
      <w:r w:rsidRPr="00B24825">
        <w:rPr>
          <w:rFonts w:ascii="Arial" w:eastAsia="Arial" w:hAnsi="Arial" w:cs="Arial"/>
        </w:rPr>
        <w:t xml:space="preserve"> </w:t>
      </w:r>
      <w:r w:rsidRPr="00B24825">
        <w:rPr>
          <w:rFonts w:ascii="Arial" w:eastAsia="Arial" w:hAnsi="Arial" w:cs="Arial"/>
          <w:w w:val="99"/>
        </w:rPr>
        <w:t>Attendant</w:t>
      </w:r>
      <w:r w:rsidRPr="00B24825">
        <w:rPr>
          <w:rFonts w:ascii="Arial" w:eastAsia="Arial" w:hAnsi="Arial" w:cs="Arial"/>
        </w:rPr>
        <w:t xml:space="preserve"> </w:t>
      </w:r>
      <w:r w:rsidRPr="00B24825">
        <w:rPr>
          <w:rFonts w:ascii="Arial" w:eastAsia="Arial" w:hAnsi="Arial" w:cs="Arial"/>
          <w:w w:val="99"/>
        </w:rPr>
        <w:t>to</w:t>
      </w:r>
      <w:r w:rsidRPr="00B24825">
        <w:rPr>
          <w:rFonts w:ascii="Arial" w:eastAsia="Arial" w:hAnsi="Arial" w:cs="Arial"/>
        </w:rPr>
        <w:t xml:space="preserve"> </w:t>
      </w:r>
      <w:r w:rsidRPr="00B24825">
        <w:rPr>
          <w:rFonts w:ascii="Arial" w:eastAsia="Arial" w:hAnsi="Arial" w:cs="Arial"/>
          <w:w w:val="99"/>
        </w:rPr>
        <w:t>ensure</w:t>
      </w:r>
      <w:r w:rsidRPr="00B24825">
        <w:rPr>
          <w:rFonts w:ascii="Arial" w:eastAsia="Arial" w:hAnsi="Arial" w:cs="Arial"/>
        </w:rPr>
        <w:t xml:space="preserve"> </w:t>
      </w:r>
      <w:r w:rsidRPr="00B24825">
        <w:rPr>
          <w:rFonts w:ascii="Arial" w:eastAsia="Arial" w:hAnsi="Arial" w:cs="Arial"/>
          <w:w w:val="99"/>
        </w:rPr>
        <w:t>at</w:t>
      </w:r>
      <w:r w:rsidRPr="00B24825">
        <w:rPr>
          <w:rFonts w:ascii="Arial" w:eastAsia="Arial" w:hAnsi="Arial" w:cs="Arial"/>
        </w:rPr>
        <w:t xml:space="preserve"> </w:t>
      </w:r>
      <w:r w:rsidRPr="00B24825">
        <w:rPr>
          <w:rFonts w:ascii="Arial" w:eastAsia="Arial" w:hAnsi="Arial" w:cs="Arial"/>
          <w:w w:val="99"/>
        </w:rPr>
        <w:t>end</w:t>
      </w:r>
      <w:r w:rsidRPr="00B24825">
        <w:rPr>
          <w:rFonts w:ascii="Arial" w:eastAsia="Arial" w:hAnsi="Arial" w:cs="Arial"/>
        </w:rPr>
        <w:t xml:space="preserve"> </w:t>
      </w:r>
      <w:r w:rsidRPr="00B24825">
        <w:rPr>
          <w:rFonts w:ascii="Arial" w:eastAsia="Arial" w:hAnsi="Arial" w:cs="Arial"/>
          <w:w w:val="99"/>
        </w:rPr>
        <w:t>of</w:t>
      </w:r>
      <w:r w:rsidRPr="00B24825">
        <w:rPr>
          <w:rFonts w:ascii="Arial" w:eastAsia="Arial" w:hAnsi="Arial" w:cs="Arial"/>
        </w:rPr>
        <w:t xml:space="preserve"> </w:t>
      </w:r>
      <w:r w:rsidRPr="00B24825">
        <w:rPr>
          <w:rFonts w:ascii="Arial" w:eastAsia="Arial" w:hAnsi="Arial" w:cs="Arial"/>
          <w:w w:val="99"/>
        </w:rPr>
        <w:t>their</w:t>
      </w:r>
      <w:r w:rsidRPr="00B24825">
        <w:rPr>
          <w:rFonts w:ascii="Arial" w:eastAsia="Arial" w:hAnsi="Arial" w:cs="Arial"/>
        </w:rPr>
        <w:t xml:space="preserve"> </w:t>
      </w:r>
      <w:r w:rsidRPr="00B24825">
        <w:rPr>
          <w:rFonts w:ascii="Arial" w:eastAsia="Arial" w:hAnsi="Arial" w:cs="Arial"/>
          <w:w w:val="99"/>
        </w:rPr>
        <w:t>shift</w:t>
      </w:r>
      <w:r w:rsidRPr="00B24825">
        <w:rPr>
          <w:rFonts w:ascii="Arial" w:eastAsia="Arial" w:hAnsi="Arial" w:cs="Arial"/>
        </w:rPr>
        <w:t xml:space="preserve"> </w:t>
      </w:r>
      <w:r w:rsidRPr="00B24825">
        <w:rPr>
          <w:rFonts w:ascii="Arial" w:eastAsia="Arial" w:hAnsi="Arial" w:cs="Arial"/>
          <w:w w:val="99"/>
        </w:rPr>
        <w:t>all</w:t>
      </w:r>
      <w:r w:rsidRPr="00B24825">
        <w:rPr>
          <w:rFonts w:ascii="Arial" w:eastAsia="Arial" w:hAnsi="Arial" w:cs="Arial"/>
        </w:rPr>
        <w:t xml:space="preserve"> </w:t>
      </w:r>
      <w:r w:rsidRPr="00B24825">
        <w:rPr>
          <w:rFonts w:ascii="Arial" w:eastAsia="Arial" w:hAnsi="Arial" w:cs="Arial"/>
          <w:w w:val="99"/>
        </w:rPr>
        <w:t>equipment</w:t>
      </w:r>
      <w:r w:rsidRPr="00B24825">
        <w:rPr>
          <w:rFonts w:ascii="Arial" w:eastAsia="Arial" w:hAnsi="Arial" w:cs="Arial"/>
        </w:rPr>
        <w:t xml:space="preserve"> </w:t>
      </w:r>
      <w:r w:rsidRPr="00B24825">
        <w:rPr>
          <w:rFonts w:ascii="Arial" w:eastAsia="Arial" w:hAnsi="Arial" w:cs="Arial"/>
          <w:w w:val="99"/>
        </w:rPr>
        <w:t>is</w:t>
      </w:r>
      <w:r w:rsidRPr="00B24825">
        <w:rPr>
          <w:rFonts w:ascii="Arial" w:eastAsia="Arial" w:hAnsi="Arial" w:cs="Arial"/>
        </w:rPr>
        <w:t xml:space="preserve"> </w:t>
      </w:r>
      <w:r w:rsidRPr="00B24825">
        <w:rPr>
          <w:rFonts w:ascii="Arial" w:eastAsia="Arial" w:hAnsi="Arial" w:cs="Arial"/>
          <w:w w:val="99"/>
        </w:rPr>
        <w:t>returned</w:t>
      </w:r>
      <w:r w:rsidRPr="00B24825">
        <w:rPr>
          <w:rFonts w:ascii="Arial" w:eastAsia="Arial" w:hAnsi="Arial" w:cs="Arial"/>
        </w:rPr>
        <w:t xml:space="preserve"> </w:t>
      </w:r>
      <w:r w:rsidRPr="00B24825">
        <w:rPr>
          <w:rFonts w:ascii="Arial" w:eastAsia="Arial" w:hAnsi="Arial" w:cs="Arial"/>
          <w:w w:val="99"/>
        </w:rPr>
        <w:t>to</w:t>
      </w:r>
      <w:r w:rsidRPr="00B24825">
        <w:rPr>
          <w:rFonts w:ascii="Arial" w:eastAsia="Arial" w:hAnsi="Arial" w:cs="Arial"/>
        </w:rPr>
        <w:t xml:space="preserve"> </w:t>
      </w:r>
      <w:r w:rsidRPr="00B24825">
        <w:rPr>
          <w:rFonts w:ascii="Arial" w:eastAsia="Arial" w:hAnsi="Arial" w:cs="Arial"/>
          <w:w w:val="99"/>
        </w:rPr>
        <w:t>the designated</w:t>
      </w:r>
      <w:r w:rsidRPr="00B24825">
        <w:rPr>
          <w:rFonts w:ascii="Arial" w:eastAsia="Arial" w:hAnsi="Arial" w:cs="Arial"/>
        </w:rPr>
        <w:t xml:space="preserve"> </w:t>
      </w:r>
      <w:r w:rsidRPr="00B24825">
        <w:rPr>
          <w:rFonts w:ascii="Arial" w:eastAsia="Arial" w:hAnsi="Arial" w:cs="Arial"/>
          <w:w w:val="99"/>
        </w:rPr>
        <w:t>area</w:t>
      </w:r>
      <w:r w:rsidRPr="00B24825">
        <w:rPr>
          <w:rFonts w:ascii="Arial" w:eastAsia="Arial" w:hAnsi="Arial" w:cs="Arial"/>
        </w:rPr>
        <w:t xml:space="preserve"> </w:t>
      </w:r>
      <w:r w:rsidRPr="00B24825">
        <w:rPr>
          <w:rFonts w:ascii="Arial" w:eastAsia="Arial" w:hAnsi="Arial" w:cs="Arial"/>
          <w:w w:val="99"/>
        </w:rPr>
        <w:t>and</w:t>
      </w:r>
      <w:r w:rsidRPr="00B24825">
        <w:rPr>
          <w:rFonts w:ascii="Arial" w:eastAsia="Arial" w:hAnsi="Arial" w:cs="Arial"/>
        </w:rPr>
        <w:t xml:space="preserve"> </w:t>
      </w:r>
      <w:r w:rsidRPr="00B24825">
        <w:rPr>
          <w:rFonts w:ascii="Arial" w:eastAsia="Arial" w:hAnsi="Arial" w:cs="Arial"/>
          <w:w w:val="99"/>
        </w:rPr>
        <w:t>communication</w:t>
      </w:r>
      <w:r w:rsidRPr="00B24825">
        <w:rPr>
          <w:rFonts w:ascii="Arial" w:eastAsia="Arial" w:hAnsi="Arial" w:cs="Arial"/>
        </w:rPr>
        <w:t xml:space="preserve"> </w:t>
      </w:r>
      <w:r w:rsidRPr="00B24825">
        <w:rPr>
          <w:rFonts w:ascii="Arial" w:eastAsia="Arial" w:hAnsi="Arial" w:cs="Arial"/>
          <w:w w:val="99"/>
        </w:rPr>
        <w:t>passed</w:t>
      </w:r>
      <w:r w:rsidRPr="00B24825">
        <w:rPr>
          <w:rFonts w:ascii="Arial" w:eastAsia="Arial" w:hAnsi="Arial" w:cs="Arial"/>
        </w:rPr>
        <w:t xml:space="preserve"> </w:t>
      </w:r>
      <w:r w:rsidRPr="00B24825">
        <w:rPr>
          <w:rFonts w:ascii="Arial" w:eastAsia="Arial" w:hAnsi="Arial" w:cs="Arial"/>
          <w:w w:val="99"/>
        </w:rPr>
        <w:t>on</w:t>
      </w:r>
      <w:r w:rsidRPr="00B24825">
        <w:rPr>
          <w:rFonts w:ascii="Arial" w:eastAsia="Arial" w:hAnsi="Arial" w:cs="Arial"/>
        </w:rPr>
        <w:t xml:space="preserve"> </w:t>
      </w:r>
      <w:r w:rsidRPr="00B24825">
        <w:rPr>
          <w:rFonts w:ascii="Arial" w:eastAsia="Arial" w:hAnsi="Arial" w:cs="Arial"/>
          <w:w w:val="99"/>
        </w:rPr>
        <w:t>to</w:t>
      </w:r>
      <w:r w:rsidRPr="00B24825">
        <w:rPr>
          <w:rFonts w:ascii="Arial" w:eastAsia="Arial" w:hAnsi="Arial" w:cs="Arial"/>
        </w:rPr>
        <w:t xml:space="preserve"> </w:t>
      </w:r>
      <w:r w:rsidRPr="00B24825">
        <w:rPr>
          <w:rFonts w:ascii="Arial" w:eastAsia="Arial" w:hAnsi="Arial" w:cs="Arial"/>
          <w:w w:val="99"/>
        </w:rPr>
        <w:t>the</w:t>
      </w:r>
      <w:r w:rsidRPr="00B24825">
        <w:rPr>
          <w:rFonts w:ascii="Arial" w:eastAsia="Arial" w:hAnsi="Arial" w:cs="Arial"/>
        </w:rPr>
        <w:t xml:space="preserve"> </w:t>
      </w:r>
      <w:r w:rsidRPr="00B24825">
        <w:rPr>
          <w:rFonts w:ascii="Arial" w:eastAsia="Arial" w:hAnsi="Arial" w:cs="Arial"/>
          <w:w w:val="99"/>
        </w:rPr>
        <w:t>relevant</w:t>
      </w:r>
      <w:r w:rsidRPr="00B24825">
        <w:rPr>
          <w:rFonts w:ascii="Arial" w:eastAsia="Arial" w:hAnsi="Arial" w:cs="Arial"/>
        </w:rPr>
        <w:t xml:space="preserve"> </w:t>
      </w:r>
      <w:r w:rsidRPr="00B24825">
        <w:rPr>
          <w:rFonts w:ascii="Arial" w:eastAsia="Arial" w:hAnsi="Arial" w:cs="Arial"/>
          <w:w w:val="99"/>
        </w:rPr>
        <w:t>personnel.</w:t>
      </w:r>
    </w:p>
    <w:p w:rsidR="00F96840" w:rsidRPr="00B24825" w:rsidRDefault="00F96840">
      <w:pPr>
        <w:ind w:left="202" w:right="217"/>
        <w:rPr>
          <w:rFonts w:ascii="Arial" w:eastAsia="Arial" w:hAnsi="Arial" w:cs="Arial"/>
          <w:w w:val="99"/>
        </w:rPr>
      </w:pPr>
    </w:p>
    <w:p w:rsidR="00F96840" w:rsidRPr="00B24825" w:rsidRDefault="00F96840">
      <w:pPr>
        <w:ind w:left="202" w:right="217"/>
        <w:rPr>
          <w:rFonts w:ascii="Arial" w:eastAsia="Arial" w:hAnsi="Arial" w:cs="Arial"/>
        </w:rPr>
      </w:pPr>
      <w:proofErr w:type="spellStart"/>
      <w:r w:rsidRPr="00B24825">
        <w:rPr>
          <w:rFonts w:ascii="Arial" w:eastAsia="Arial" w:hAnsi="Arial" w:cs="Arial"/>
        </w:rPr>
        <w:t>Trách</w:t>
      </w:r>
      <w:proofErr w:type="spellEnd"/>
      <w:r w:rsidRPr="00B24825">
        <w:rPr>
          <w:rFonts w:ascii="Arial" w:eastAsia="Arial" w:hAnsi="Arial" w:cs="Arial"/>
        </w:rPr>
        <w:t xml:space="preserve"> </w:t>
      </w:r>
      <w:proofErr w:type="spellStart"/>
      <w:r w:rsidRPr="00B24825">
        <w:rPr>
          <w:rFonts w:ascii="Arial" w:eastAsia="Arial" w:hAnsi="Arial" w:cs="Arial"/>
        </w:rPr>
        <w:t>nhiệm</w:t>
      </w:r>
      <w:proofErr w:type="spellEnd"/>
      <w:r w:rsidRPr="00B24825">
        <w:rPr>
          <w:rFonts w:ascii="Arial" w:eastAsia="Arial" w:hAnsi="Arial" w:cs="Arial"/>
        </w:rPr>
        <w:t xml:space="preserve"> </w:t>
      </w:r>
      <w:proofErr w:type="spellStart"/>
      <w:r w:rsidRPr="00B24825">
        <w:rPr>
          <w:rFonts w:ascii="Arial" w:eastAsia="Arial" w:hAnsi="Arial" w:cs="Arial"/>
        </w:rPr>
        <w:t>của</w:t>
      </w:r>
      <w:proofErr w:type="spellEnd"/>
      <w:r w:rsidRPr="00B24825">
        <w:rPr>
          <w:rFonts w:ascii="Arial" w:eastAsia="Arial" w:hAnsi="Arial" w:cs="Arial"/>
        </w:rPr>
        <w:t xml:space="preserve"> </w:t>
      </w:r>
      <w:proofErr w:type="spellStart"/>
      <w:r w:rsidRPr="00B24825">
        <w:rPr>
          <w:rFonts w:ascii="Arial" w:eastAsia="Arial" w:hAnsi="Arial" w:cs="Arial"/>
        </w:rPr>
        <w:t>tất</w:t>
      </w:r>
      <w:proofErr w:type="spellEnd"/>
      <w:r w:rsidRPr="00B24825">
        <w:rPr>
          <w:rFonts w:ascii="Arial" w:eastAsia="Arial" w:hAnsi="Arial" w:cs="Arial"/>
        </w:rPr>
        <w:t xml:space="preserve"> </w:t>
      </w:r>
      <w:proofErr w:type="spellStart"/>
      <w:r w:rsidRPr="00B24825">
        <w:rPr>
          <w:rFonts w:ascii="Arial" w:eastAsia="Arial" w:hAnsi="Arial" w:cs="Arial"/>
        </w:rPr>
        <w:t>cả</w:t>
      </w:r>
      <w:proofErr w:type="spellEnd"/>
      <w:r w:rsidRPr="00B24825">
        <w:rPr>
          <w:rFonts w:ascii="Arial" w:eastAsia="Arial" w:hAnsi="Arial" w:cs="Arial"/>
        </w:rPr>
        <w:t xml:space="preserve"> </w:t>
      </w:r>
      <w:proofErr w:type="spellStart"/>
      <w:r w:rsidRPr="00B24825">
        <w:rPr>
          <w:rFonts w:ascii="Arial" w:eastAsia="Arial" w:hAnsi="Arial" w:cs="Arial"/>
        </w:rPr>
        <w:t>nhân</w:t>
      </w:r>
      <w:proofErr w:type="spellEnd"/>
      <w:r w:rsidRPr="00B24825">
        <w:rPr>
          <w:rFonts w:ascii="Arial" w:eastAsia="Arial" w:hAnsi="Arial" w:cs="Arial"/>
        </w:rPr>
        <w:t xml:space="preserve"> </w:t>
      </w:r>
      <w:proofErr w:type="spellStart"/>
      <w:r w:rsidRPr="00B24825">
        <w:rPr>
          <w:rFonts w:ascii="Arial" w:eastAsia="Arial" w:hAnsi="Arial" w:cs="Arial"/>
        </w:rPr>
        <w:t>viên</w:t>
      </w:r>
      <w:proofErr w:type="spellEnd"/>
      <w:r w:rsidRPr="00B24825">
        <w:rPr>
          <w:rFonts w:ascii="Arial" w:eastAsia="Arial" w:hAnsi="Arial" w:cs="Arial"/>
        </w:rPr>
        <w:t xml:space="preserve"> </w:t>
      </w:r>
      <w:proofErr w:type="spellStart"/>
      <w:r w:rsidRPr="00B24825">
        <w:rPr>
          <w:rFonts w:ascii="Arial" w:eastAsia="Arial" w:hAnsi="Arial" w:cs="Arial"/>
        </w:rPr>
        <w:t>làm</w:t>
      </w:r>
      <w:proofErr w:type="spellEnd"/>
      <w:r w:rsidRPr="00B24825">
        <w:rPr>
          <w:rFonts w:ascii="Arial" w:eastAsia="Arial" w:hAnsi="Arial" w:cs="Arial"/>
        </w:rPr>
        <w:t xml:space="preserve"> </w:t>
      </w:r>
      <w:proofErr w:type="spellStart"/>
      <w:r w:rsidRPr="00B24825">
        <w:rPr>
          <w:rFonts w:ascii="Arial" w:eastAsia="Arial" w:hAnsi="Arial" w:cs="Arial"/>
        </w:rPr>
        <w:t>phòng</w:t>
      </w:r>
      <w:proofErr w:type="spellEnd"/>
      <w:r w:rsidRPr="00B24825">
        <w:rPr>
          <w:rFonts w:ascii="Arial" w:eastAsia="Arial" w:hAnsi="Arial" w:cs="Arial"/>
        </w:rPr>
        <w:t xml:space="preserve"> </w:t>
      </w:r>
      <w:proofErr w:type="spellStart"/>
      <w:r w:rsidRPr="00B24825">
        <w:rPr>
          <w:rFonts w:ascii="Arial" w:eastAsia="Arial" w:hAnsi="Arial" w:cs="Arial"/>
        </w:rPr>
        <w:t>là</w:t>
      </w:r>
      <w:proofErr w:type="spellEnd"/>
      <w:r w:rsidRPr="00B24825">
        <w:rPr>
          <w:rFonts w:ascii="Arial" w:eastAsia="Arial" w:hAnsi="Arial" w:cs="Arial"/>
        </w:rPr>
        <w:t xml:space="preserve"> </w:t>
      </w:r>
      <w:proofErr w:type="spellStart"/>
      <w:r w:rsidRPr="00B24825">
        <w:rPr>
          <w:rFonts w:ascii="Arial" w:eastAsia="Arial" w:hAnsi="Arial" w:cs="Arial"/>
        </w:rPr>
        <w:t>phải</w:t>
      </w:r>
      <w:proofErr w:type="spellEnd"/>
      <w:r w:rsidRPr="00B24825">
        <w:rPr>
          <w:rFonts w:ascii="Arial" w:eastAsia="Arial" w:hAnsi="Arial" w:cs="Arial"/>
        </w:rPr>
        <w:t xml:space="preserve"> </w:t>
      </w:r>
      <w:proofErr w:type="spellStart"/>
      <w:r w:rsidRPr="00B24825">
        <w:rPr>
          <w:rFonts w:ascii="Arial" w:eastAsia="Arial" w:hAnsi="Arial" w:cs="Arial"/>
        </w:rPr>
        <w:t>đảm</w:t>
      </w:r>
      <w:proofErr w:type="spellEnd"/>
      <w:r w:rsidRPr="00B24825">
        <w:rPr>
          <w:rFonts w:ascii="Arial" w:eastAsia="Arial" w:hAnsi="Arial" w:cs="Arial"/>
        </w:rPr>
        <w:t xml:space="preserve"> </w:t>
      </w:r>
      <w:proofErr w:type="spellStart"/>
      <w:r w:rsidRPr="00B24825">
        <w:rPr>
          <w:rFonts w:ascii="Arial" w:eastAsia="Arial" w:hAnsi="Arial" w:cs="Arial"/>
        </w:rPr>
        <w:t>bảo</w:t>
      </w:r>
      <w:proofErr w:type="spellEnd"/>
      <w:r w:rsidRPr="00B24825">
        <w:rPr>
          <w:rFonts w:ascii="Arial" w:eastAsia="Arial" w:hAnsi="Arial" w:cs="Arial"/>
        </w:rPr>
        <w:t xml:space="preserve"> </w:t>
      </w:r>
      <w:proofErr w:type="spellStart"/>
      <w:r w:rsidRPr="00B24825">
        <w:rPr>
          <w:rFonts w:ascii="Arial" w:eastAsia="Arial" w:hAnsi="Arial" w:cs="Arial"/>
        </w:rPr>
        <w:t>vào</w:t>
      </w:r>
      <w:proofErr w:type="spellEnd"/>
      <w:r w:rsidRPr="00B24825">
        <w:rPr>
          <w:rFonts w:ascii="Arial" w:eastAsia="Arial" w:hAnsi="Arial" w:cs="Arial"/>
        </w:rPr>
        <w:t xml:space="preserve"> </w:t>
      </w:r>
      <w:proofErr w:type="spellStart"/>
      <w:r w:rsidRPr="00B24825">
        <w:rPr>
          <w:rFonts w:ascii="Arial" w:eastAsia="Arial" w:hAnsi="Arial" w:cs="Arial"/>
        </w:rPr>
        <w:t>cuối</w:t>
      </w:r>
      <w:proofErr w:type="spellEnd"/>
      <w:r w:rsidRPr="00B24825">
        <w:rPr>
          <w:rFonts w:ascii="Arial" w:eastAsia="Arial" w:hAnsi="Arial" w:cs="Arial"/>
        </w:rPr>
        <w:t xml:space="preserve"> ca </w:t>
      </w:r>
      <w:proofErr w:type="spellStart"/>
      <w:r w:rsidRPr="00B24825">
        <w:rPr>
          <w:rFonts w:ascii="Arial" w:eastAsia="Arial" w:hAnsi="Arial" w:cs="Arial"/>
        </w:rPr>
        <w:t>làm</w:t>
      </w:r>
      <w:proofErr w:type="spellEnd"/>
      <w:r w:rsidRPr="00B24825">
        <w:rPr>
          <w:rFonts w:ascii="Arial" w:eastAsia="Arial" w:hAnsi="Arial" w:cs="Arial"/>
        </w:rPr>
        <w:t xml:space="preserve"> </w:t>
      </w:r>
      <w:proofErr w:type="spellStart"/>
      <w:r w:rsidRPr="00B24825">
        <w:rPr>
          <w:rFonts w:ascii="Arial" w:eastAsia="Arial" w:hAnsi="Arial" w:cs="Arial"/>
        </w:rPr>
        <w:t>việc</w:t>
      </w:r>
      <w:proofErr w:type="spellEnd"/>
      <w:r w:rsidRPr="00B24825">
        <w:rPr>
          <w:rFonts w:ascii="Arial" w:eastAsia="Arial" w:hAnsi="Arial" w:cs="Arial"/>
        </w:rPr>
        <w:t xml:space="preserve"> </w:t>
      </w:r>
      <w:proofErr w:type="spellStart"/>
      <w:r w:rsidRPr="00B24825">
        <w:rPr>
          <w:rFonts w:ascii="Arial" w:eastAsia="Arial" w:hAnsi="Arial" w:cs="Arial"/>
        </w:rPr>
        <w:t>của</w:t>
      </w:r>
      <w:proofErr w:type="spellEnd"/>
      <w:r w:rsidRPr="00B24825">
        <w:rPr>
          <w:rFonts w:ascii="Arial" w:eastAsia="Arial" w:hAnsi="Arial" w:cs="Arial"/>
        </w:rPr>
        <w:t xml:space="preserve"> </w:t>
      </w:r>
      <w:proofErr w:type="spellStart"/>
      <w:r w:rsidRPr="00B24825">
        <w:rPr>
          <w:rFonts w:ascii="Arial" w:eastAsia="Arial" w:hAnsi="Arial" w:cs="Arial"/>
        </w:rPr>
        <w:t>họ</w:t>
      </w:r>
      <w:proofErr w:type="spellEnd"/>
      <w:r w:rsidRPr="00B24825">
        <w:rPr>
          <w:rFonts w:ascii="Arial" w:eastAsia="Arial" w:hAnsi="Arial" w:cs="Arial"/>
        </w:rPr>
        <w:t xml:space="preserve">, </w:t>
      </w:r>
      <w:proofErr w:type="spellStart"/>
      <w:r w:rsidRPr="00B24825">
        <w:rPr>
          <w:rFonts w:ascii="Arial" w:eastAsia="Arial" w:hAnsi="Arial" w:cs="Arial"/>
        </w:rPr>
        <w:t>tất</w:t>
      </w:r>
      <w:proofErr w:type="spellEnd"/>
      <w:r w:rsidRPr="00B24825">
        <w:rPr>
          <w:rFonts w:ascii="Arial" w:eastAsia="Arial" w:hAnsi="Arial" w:cs="Arial"/>
        </w:rPr>
        <w:t xml:space="preserve"> </w:t>
      </w:r>
      <w:proofErr w:type="spellStart"/>
      <w:r w:rsidRPr="00B24825">
        <w:rPr>
          <w:rFonts w:ascii="Arial" w:eastAsia="Arial" w:hAnsi="Arial" w:cs="Arial"/>
        </w:rPr>
        <w:t>cả</w:t>
      </w:r>
      <w:proofErr w:type="spellEnd"/>
      <w:r w:rsidRPr="00B24825">
        <w:rPr>
          <w:rFonts w:ascii="Arial" w:eastAsia="Arial" w:hAnsi="Arial" w:cs="Arial"/>
        </w:rPr>
        <w:t xml:space="preserve"> </w:t>
      </w:r>
      <w:proofErr w:type="spellStart"/>
      <w:r w:rsidRPr="00B24825">
        <w:rPr>
          <w:rFonts w:ascii="Arial" w:eastAsia="Arial" w:hAnsi="Arial" w:cs="Arial"/>
        </w:rPr>
        <w:t>các</w:t>
      </w:r>
      <w:proofErr w:type="spellEnd"/>
      <w:r w:rsidRPr="00B24825">
        <w:rPr>
          <w:rFonts w:ascii="Arial" w:eastAsia="Arial" w:hAnsi="Arial" w:cs="Arial"/>
        </w:rPr>
        <w:t xml:space="preserve"> </w:t>
      </w:r>
      <w:proofErr w:type="spellStart"/>
      <w:r w:rsidRPr="00B24825">
        <w:rPr>
          <w:rFonts w:ascii="Arial" w:eastAsia="Arial" w:hAnsi="Arial" w:cs="Arial"/>
        </w:rPr>
        <w:t>thiết</w:t>
      </w:r>
      <w:proofErr w:type="spellEnd"/>
      <w:r w:rsidRPr="00B24825">
        <w:rPr>
          <w:rFonts w:ascii="Arial" w:eastAsia="Arial" w:hAnsi="Arial" w:cs="Arial"/>
        </w:rPr>
        <w:t xml:space="preserve"> </w:t>
      </w:r>
      <w:proofErr w:type="spellStart"/>
      <w:r w:rsidRPr="00B24825">
        <w:rPr>
          <w:rFonts w:ascii="Arial" w:eastAsia="Arial" w:hAnsi="Arial" w:cs="Arial"/>
        </w:rPr>
        <w:t>bị</w:t>
      </w:r>
      <w:proofErr w:type="spellEnd"/>
      <w:r w:rsidRPr="00B24825">
        <w:rPr>
          <w:rFonts w:ascii="Arial" w:eastAsia="Arial" w:hAnsi="Arial" w:cs="Arial"/>
        </w:rPr>
        <w:t xml:space="preserve"> </w:t>
      </w:r>
      <w:proofErr w:type="spellStart"/>
      <w:r w:rsidRPr="00B24825">
        <w:rPr>
          <w:rFonts w:ascii="Arial" w:eastAsia="Arial" w:hAnsi="Arial" w:cs="Arial"/>
        </w:rPr>
        <w:t>phải</w:t>
      </w:r>
      <w:proofErr w:type="spellEnd"/>
      <w:r w:rsidRPr="00B24825">
        <w:rPr>
          <w:rFonts w:ascii="Arial" w:eastAsia="Arial" w:hAnsi="Arial" w:cs="Arial"/>
        </w:rPr>
        <w:t xml:space="preserve"> </w:t>
      </w:r>
      <w:proofErr w:type="spellStart"/>
      <w:r w:rsidRPr="00B24825">
        <w:rPr>
          <w:rFonts w:ascii="Arial" w:eastAsia="Arial" w:hAnsi="Arial" w:cs="Arial"/>
        </w:rPr>
        <w:t>được</w:t>
      </w:r>
      <w:proofErr w:type="spellEnd"/>
      <w:r w:rsidRPr="00B24825">
        <w:rPr>
          <w:rFonts w:ascii="Arial" w:eastAsia="Arial" w:hAnsi="Arial" w:cs="Arial"/>
        </w:rPr>
        <w:t xml:space="preserve"> </w:t>
      </w:r>
      <w:proofErr w:type="spellStart"/>
      <w:r w:rsidRPr="00B24825">
        <w:rPr>
          <w:rFonts w:ascii="Arial" w:eastAsia="Arial" w:hAnsi="Arial" w:cs="Arial"/>
        </w:rPr>
        <w:t>trả</w:t>
      </w:r>
      <w:proofErr w:type="spellEnd"/>
      <w:r w:rsidRPr="00B24825">
        <w:rPr>
          <w:rFonts w:ascii="Arial" w:eastAsia="Arial" w:hAnsi="Arial" w:cs="Arial"/>
        </w:rPr>
        <w:t xml:space="preserve"> </w:t>
      </w:r>
      <w:proofErr w:type="spellStart"/>
      <w:r w:rsidRPr="00B24825">
        <w:rPr>
          <w:rFonts w:ascii="Arial" w:eastAsia="Arial" w:hAnsi="Arial" w:cs="Arial"/>
        </w:rPr>
        <w:t>lại</w:t>
      </w:r>
      <w:proofErr w:type="spellEnd"/>
      <w:r w:rsidRPr="00B24825">
        <w:rPr>
          <w:rFonts w:ascii="Arial" w:eastAsia="Arial" w:hAnsi="Arial" w:cs="Arial"/>
        </w:rPr>
        <w:t xml:space="preserve"> </w:t>
      </w:r>
      <w:proofErr w:type="spellStart"/>
      <w:r w:rsidRPr="00B24825">
        <w:rPr>
          <w:rFonts w:ascii="Arial" w:eastAsia="Arial" w:hAnsi="Arial" w:cs="Arial"/>
        </w:rPr>
        <w:t>khu</w:t>
      </w:r>
      <w:proofErr w:type="spellEnd"/>
      <w:r w:rsidRPr="00B24825">
        <w:rPr>
          <w:rFonts w:ascii="Arial" w:eastAsia="Arial" w:hAnsi="Arial" w:cs="Arial"/>
        </w:rPr>
        <w:t xml:space="preserve"> </w:t>
      </w:r>
      <w:proofErr w:type="spellStart"/>
      <w:r w:rsidRPr="00B24825">
        <w:rPr>
          <w:rFonts w:ascii="Arial" w:eastAsia="Arial" w:hAnsi="Arial" w:cs="Arial"/>
        </w:rPr>
        <w:t>vực</w:t>
      </w:r>
      <w:proofErr w:type="spellEnd"/>
      <w:r w:rsidRPr="00B24825">
        <w:rPr>
          <w:rFonts w:ascii="Arial" w:eastAsia="Arial" w:hAnsi="Arial" w:cs="Arial"/>
        </w:rPr>
        <w:t xml:space="preserve"> </w:t>
      </w:r>
      <w:proofErr w:type="spellStart"/>
      <w:r w:rsidRPr="00B24825">
        <w:rPr>
          <w:rFonts w:ascii="Arial" w:eastAsia="Arial" w:hAnsi="Arial" w:cs="Arial"/>
        </w:rPr>
        <w:t>đượ</w:t>
      </w:r>
      <w:r w:rsidR="00CA434D" w:rsidRPr="00B24825">
        <w:rPr>
          <w:rFonts w:ascii="Arial" w:eastAsia="Arial" w:hAnsi="Arial" w:cs="Arial"/>
        </w:rPr>
        <w:t>c</w:t>
      </w:r>
      <w:proofErr w:type="spellEnd"/>
      <w:r w:rsidR="00CA434D" w:rsidRPr="00B24825">
        <w:rPr>
          <w:rFonts w:ascii="Arial" w:eastAsia="Arial" w:hAnsi="Arial" w:cs="Arial"/>
        </w:rPr>
        <w:t xml:space="preserve"> </w:t>
      </w:r>
      <w:proofErr w:type="spellStart"/>
      <w:r w:rsidR="00CA434D" w:rsidRPr="00B24825">
        <w:rPr>
          <w:rFonts w:ascii="Arial" w:eastAsia="Arial" w:hAnsi="Arial" w:cs="Arial"/>
        </w:rPr>
        <w:t>chỉ</w:t>
      </w:r>
      <w:proofErr w:type="spellEnd"/>
      <w:r w:rsidRPr="00B24825">
        <w:rPr>
          <w:rFonts w:ascii="Arial" w:eastAsia="Arial" w:hAnsi="Arial" w:cs="Arial"/>
        </w:rPr>
        <w:t xml:space="preserve"> </w:t>
      </w:r>
      <w:proofErr w:type="spellStart"/>
      <w:r w:rsidRPr="00B24825">
        <w:rPr>
          <w:rFonts w:ascii="Arial" w:eastAsia="Arial" w:hAnsi="Arial" w:cs="Arial"/>
        </w:rPr>
        <w:t>định</w:t>
      </w:r>
      <w:proofErr w:type="spellEnd"/>
      <w:r w:rsidRPr="00B24825">
        <w:rPr>
          <w:rFonts w:ascii="Arial" w:eastAsia="Arial" w:hAnsi="Arial" w:cs="Arial"/>
        </w:rPr>
        <w:t xml:space="preserve"> </w:t>
      </w:r>
      <w:proofErr w:type="spellStart"/>
      <w:r w:rsidRPr="00B24825">
        <w:rPr>
          <w:rFonts w:ascii="Arial" w:eastAsia="Arial" w:hAnsi="Arial" w:cs="Arial"/>
        </w:rPr>
        <w:t>và</w:t>
      </w:r>
      <w:proofErr w:type="spellEnd"/>
      <w:r w:rsidRPr="00B24825">
        <w:rPr>
          <w:rFonts w:ascii="Arial" w:eastAsia="Arial" w:hAnsi="Arial" w:cs="Arial"/>
        </w:rPr>
        <w:t xml:space="preserve"> </w:t>
      </w:r>
      <w:proofErr w:type="spellStart"/>
      <w:r w:rsidRPr="00B24825">
        <w:rPr>
          <w:rFonts w:ascii="Arial" w:eastAsia="Arial" w:hAnsi="Arial" w:cs="Arial"/>
        </w:rPr>
        <w:t>bàn</w:t>
      </w:r>
      <w:proofErr w:type="spellEnd"/>
      <w:r w:rsidR="00CA434D" w:rsidRPr="00B24825">
        <w:rPr>
          <w:rFonts w:ascii="Arial" w:eastAsia="Arial" w:hAnsi="Arial" w:cs="Arial"/>
        </w:rPr>
        <w:t xml:space="preserve"> </w:t>
      </w:r>
      <w:proofErr w:type="spellStart"/>
      <w:r w:rsidR="00CA434D" w:rsidRPr="00B24825">
        <w:rPr>
          <w:rFonts w:ascii="Arial" w:eastAsia="Arial" w:hAnsi="Arial" w:cs="Arial"/>
        </w:rPr>
        <w:t>giao</w:t>
      </w:r>
      <w:proofErr w:type="spellEnd"/>
      <w:r w:rsidR="00CA434D" w:rsidRPr="00B24825">
        <w:rPr>
          <w:rFonts w:ascii="Arial" w:eastAsia="Arial" w:hAnsi="Arial" w:cs="Arial"/>
        </w:rPr>
        <w:t xml:space="preserve"> </w:t>
      </w:r>
      <w:proofErr w:type="spellStart"/>
      <w:r w:rsidR="00CA434D" w:rsidRPr="00B24825">
        <w:rPr>
          <w:rFonts w:ascii="Arial" w:eastAsia="Arial" w:hAnsi="Arial" w:cs="Arial"/>
        </w:rPr>
        <w:t>cho</w:t>
      </w:r>
      <w:proofErr w:type="spellEnd"/>
      <w:r w:rsidR="00CA434D" w:rsidRPr="00B24825">
        <w:rPr>
          <w:rFonts w:ascii="Arial" w:eastAsia="Arial" w:hAnsi="Arial" w:cs="Arial"/>
        </w:rPr>
        <w:t xml:space="preserve"> </w:t>
      </w:r>
      <w:proofErr w:type="spellStart"/>
      <w:r w:rsidR="00CA434D" w:rsidRPr="00B24825">
        <w:rPr>
          <w:rFonts w:ascii="Arial" w:eastAsia="Arial" w:hAnsi="Arial" w:cs="Arial"/>
        </w:rPr>
        <w:t>nhân</w:t>
      </w:r>
      <w:proofErr w:type="spellEnd"/>
      <w:r w:rsidR="00CA434D" w:rsidRPr="00B24825">
        <w:rPr>
          <w:rFonts w:ascii="Arial" w:eastAsia="Arial" w:hAnsi="Arial" w:cs="Arial"/>
        </w:rPr>
        <w:t xml:space="preserve"> </w:t>
      </w:r>
      <w:proofErr w:type="spellStart"/>
      <w:r w:rsidR="00CA434D" w:rsidRPr="00B24825">
        <w:rPr>
          <w:rFonts w:ascii="Arial" w:eastAsia="Arial" w:hAnsi="Arial" w:cs="Arial"/>
        </w:rPr>
        <w:t>viên</w:t>
      </w:r>
      <w:proofErr w:type="spellEnd"/>
      <w:r w:rsidR="00CA434D" w:rsidRPr="00B24825">
        <w:rPr>
          <w:rFonts w:ascii="Arial" w:eastAsia="Arial" w:hAnsi="Arial" w:cs="Arial"/>
        </w:rPr>
        <w:t xml:space="preserve"> </w:t>
      </w:r>
      <w:proofErr w:type="spellStart"/>
      <w:r w:rsidR="00CA434D" w:rsidRPr="00B24825">
        <w:rPr>
          <w:rFonts w:ascii="Arial" w:eastAsia="Arial" w:hAnsi="Arial" w:cs="Arial"/>
        </w:rPr>
        <w:t>liên</w:t>
      </w:r>
      <w:proofErr w:type="spellEnd"/>
      <w:r w:rsidR="00CA434D" w:rsidRPr="00B24825">
        <w:rPr>
          <w:rFonts w:ascii="Arial" w:eastAsia="Arial" w:hAnsi="Arial" w:cs="Arial"/>
        </w:rPr>
        <w:t xml:space="preserve"> </w:t>
      </w:r>
      <w:proofErr w:type="spellStart"/>
      <w:r w:rsidR="00CA434D" w:rsidRPr="00B24825">
        <w:rPr>
          <w:rFonts w:ascii="Arial" w:eastAsia="Arial" w:hAnsi="Arial" w:cs="Arial"/>
        </w:rPr>
        <w:t>quan</w:t>
      </w:r>
      <w:proofErr w:type="spellEnd"/>
      <w:r w:rsidRPr="00B24825">
        <w:rPr>
          <w:rFonts w:ascii="Arial" w:eastAsia="Arial" w:hAnsi="Arial" w:cs="Arial"/>
        </w:rPr>
        <w:t>.</w:t>
      </w:r>
    </w:p>
    <w:p w:rsidR="00D62C8B" w:rsidRPr="00B24825" w:rsidRDefault="00D62C8B">
      <w:pPr>
        <w:spacing w:before="6" w:line="220" w:lineRule="exact"/>
        <w:rPr>
          <w:rFonts w:ascii="Arial" w:hAnsi="Arial" w:cs="Arial"/>
        </w:rPr>
      </w:pPr>
    </w:p>
    <w:p w:rsidR="00D62C8B" w:rsidRPr="00B24825" w:rsidRDefault="00A26ED2">
      <w:pPr>
        <w:ind w:left="202"/>
        <w:rPr>
          <w:rFonts w:ascii="Arial" w:eastAsia="Arial" w:hAnsi="Arial" w:cs="Arial"/>
        </w:rPr>
      </w:pPr>
      <w:r w:rsidRPr="00B24825">
        <w:rPr>
          <w:rFonts w:ascii="Arial" w:eastAsia="Arial" w:hAnsi="Arial" w:cs="Arial"/>
          <w:b/>
          <w:w w:val="99"/>
        </w:rPr>
        <w:t>PROCEDURE</w:t>
      </w:r>
      <w:r w:rsidR="00A05DDE">
        <w:rPr>
          <w:rFonts w:ascii="Arial" w:eastAsia="Arial" w:hAnsi="Arial" w:cs="Arial"/>
          <w:b/>
          <w:w w:val="99"/>
        </w:rPr>
        <w:t>/ QUY TRÌNFH</w:t>
      </w:r>
    </w:p>
    <w:p w:rsidR="00D62C8B" w:rsidRPr="00B24825" w:rsidRDefault="00D62C8B">
      <w:pPr>
        <w:spacing w:before="6" w:line="140" w:lineRule="exact"/>
        <w:rPr>
          <w:rFonts w:ascii="Arial" w:hAnsi="Arial" w:cs="Arial"/>
        </w:rPr>
      </w:pPr>
    </w:p>
    <w:p w:rsidR="00D62C8B" w:rsidRPr="00B24825" w:rsidRDefault="00D62C8B">
      <w:pPr>
        <w:spacing w:line="200" w:lineRule="exact"/>
        <w:rPr>
          <w:rFonts w:ascii="Arial" w:hAnsi="Arial" w:cs="Arial"/>
        </w:rPr>
      </w:pPr>
    </w:p>
    <w:p w:rsidR="00D62C8B" w:rsidRPr="00B24825" w:rsidRDefault="00A26ED2">
      <w:pPr>
        <w:ind w:left="202"/>
        <w:rPr>
          <w:rFonts w:ascii="Arial" w:eastAsia="Arial" w:hAnsi="Arial" w:cs="Arial"/>
        </w:rPr>
      </w:pPr>
      <w:r w:rsidRPr="00B24825">
        <w:rPr>
          <w:rFonts w:ascii="Arial" w:eastAsia="Arial" w:hAnsi="Arial" w:cs="Arial"/>
          <w:b/>
          <w:w w:val="99"/>
        </w:rPr>
        <w:t>Equipment</w:t>
      </w:r>
      <w:r w:rsidRPr="00B24825">
        <w:rPr>
          <w:rFonts w:ascii="Arial" w:eastAsia="Arial" w:hAnsi="Arial" w:cs="Arial"/>
          <w:b/>
        </w:rPr>
        <w:t xml:space="preserve"> </w:t>
      </w:r>
      <w:r w:rsidRPr="00B24825">
        <w:rPr>
          <w:rFonts w:ascii="Arial" w:eastAsia="Arial" w:hAnsi="Arial" w:cs="Arial"/>
          <w:b/>
          <w:w w:val="99"/>
        </w:rPr>
        <w:t>to</w:t>
      </w:r>
      <w:r w:rsidRPr="00B24825">
        <w:rPr>
          <w:rFonts w:ascii="Arial" w:eastAsia="Arial" w:hAnsi="Arial" w:cs="Arial"/>
          <w:b/>
        </w:rPr>
        <w:t xml:space="preserve"> </w:t>
      </w:r>
      <w:r w:rsidRPr="00B24825">
        <w:rPr>
          <w:rFonts w:ascii="Arial" w:eastAsia="Arial" w:hAnsi="Arial" w:cs="Arial"/>
          <w:b/>
          <w:w w:val="99"/>
        </w:rPr>
        <w:t>be</w:t>
      </w:r>
      <w:r w:rsidRPr="00B24825">
        <w:rPr>
          <w:rFonts w:ascii="Arial" w:eastAsia="Arial" w:hAnsi="Arial" w:cs="Arial"/>
          <w:b/>
        </w:rPr>
        <w:t xml:space="preserve"> </w:t>
      </w:r>
      <w:r w:rsidRPr="00B24825">
        <w:rPr>
          <w:rFonts w:ascii="Arial" w:eastAsia="Arial" w:hAnsi="Arial" w:cs="Arial"/>
          <w:b/>
          <w:w w:val="99"/>
        </w:rPr>
        <w:t>Left</w:t>
      </w:r>
      <w:r w:rsidRPr="00B24825">
        <w:rPr>
          <w:rFonts w:ascii="Arial" w:eastAsia="Arial" w:hAnsi="Arial" w:cs="Arial"/>
          <w:b/>
        </w:rPr>
        <w:t xml:space="preserve"> </w:t>
      </w:r>
      <w:proofErr w:type="gramStart"/>
      <w:r w:rsidRPr="00B24825">
        <w:rPr>
          <w:rFonts w:ascii="Arial" w:eastAsia="Arial" w:hAnsi="Arial" w:cs="Arial"/>
          <w:b/>
          <w:w w:val="99"/>
        </w:rPr>
        <w:t>Clean</w:t>
      </w:r>
      <w:proofErr w:type="gramEnd"/>
      <w:r w:rsidRPr="00B24825">
        <w:rPr>
          <w:rFonts w:ascii="Arial" w:eastAsia="Arial" w:hAnsi="Arial" w:cs="Arial"/>
          <w:b/>
        </w:rPr>
        <w:t xml:space="preserve"> </w:t>
      </w:r>
      <w:r w:rsidRPr="00B24825">
        <w:rPr>
          <w:rFonts w:ascii="Arial" w:eastAsia="Arial" w:hAnsi="Arial" w:cs="Arial"/>
          <w:b/>
          <w:w w:val="99"/>
        </w:rPr>
        <w:t>and</w:t>
      </w:r>
      <w:r w:rsidRPr="00B24825">
        <w:rPr>
          <w:rFonts w:ascii="Arial" w:eastAsia="Arial" w:hAnsi="Arial" w:cs="Arial"/>
          <w:b/>
        </w:rPr>
        <w:t xml:space="preserve"> </w:t>
      </w:r>
      <w:r w:rsidRPr="00B24825">
        <w:rPr>
          <w:rFonts w:ascii="Arial" w:eastAsia="Arial" w:hAnsi="Arial" w:cs="Arial"/>
          <w:b/>
          <w:w w:val="99"/>
        </w:rPr>
        <w:t>in</w:t>
      </w:r>
      <w:r w:rsidRPr="00B24825">
        <w:rPr>
          <w:rFonts w:ascii="Arial" w:eastAsia="Arial" w:hAnsi="Arial" w:cs="Arial"/>
          <w:b/>
        </w:rPr>
        <w:t xml:space="preserve"> </w:t>
      </w:r>
      <w:r w:rsidRPr="00B24825">
        <w:rPr>
          <w:rFonts w:ascii="Arial" w:eastAsia="Arial" w:hAnsi="Arial" w:cs="Arial"/>
          <w:b/>
          <w:w w:val="99"/>
        </w:rPr>
        <w:t>Working</w:t>
      </w:r>
      <w:r w:rsidRPr="00B24825">
        <w:rPr>
          <w:rFonts w:ascii="Arial" w:eastAsia="Arial" w:hAnsi="Arial" w:cs="Arial"/>
          <w:b/>
        </w:rPr>
        <w:t xml:space="preserve"> </w:t>
      </w:r>
      <w:r w:rsidRPr="00B24825">
        <w:rPr>
          <w:rFonts w:ascii="Arial" w:eastAsia="Arial" w:hAnsi="Arial" w:cs="Arial"/>
          <w:b/>
          <w:w w:val="99"/>
        </w:rPr>
        <w:t>Order</w:t>
      </w:r>
      <w:r w:rsidR="00CA434D" w:rsidRPr="00B24825">
        <w:rPr>
          <w:rFonts w:ascii="Arial" w:eastAsia="Arial" w:hAnsi="Arial" w:cs="Arial"/>
          <w:b/>
          <w:w w:val="99"/>
        </w:rPr>
        <w:t xml:space="preserve"> / </w:t>
      </w:r>
      <w:proofErr w:type="spellStart"/>
      <w:r w:rsidR="00CA434D" w:rsidRPr="00B24825">
        <w:rPr>
          <w:rFonts w:ascii="Arial" w:eastAsia="Arial" w:hAnsi="Arial" w:cs="Arial"/>
          <w:b/>
          <w:w w:val="99"/>
        </w:rPr>
        <w:t>Thiết</w:t>
      </w:r>
      <w:proofErr w:type="spellEnd"/>
      <w:r w:rsidR="00CA434D" w:rsidRPr="00B24825">
        <w:rPr>
          <w:rFonts w:ascii="Arial" w:eastAsia="Arial" w:hAnsi="Arial" w:cs="Arial"/>
          <w:b/>
          <w:w w:val="99"/>
        </w:rPr>
        <w:t xml:space="preserve"> </w:t>
      </w:r>
      <w:proofErr w:type="spellStart"/>
      <w:r w:rsidR="00CA434D" w:rsidRPr="00B24825">
        <w:rPr>
          <w:rFonts w:ascii="Arial" w:eastAsia="Arial" w:hAnsi="Arial" w:cs="Arial"/>
          <w:b/>
          <w:w w:val="99"/>
        </w:rPr>
        <w:t>bị</w:t>
      </w:r>
      <w:proofErr w:type="spellEnd"/>
      <w:r w:rsidR="00CA434D" w:rsidRPr="00B24825">
        <w:rPr>
          <w:rFonts w:ascii="Arial" w:eastAsia="Arial" w:hAnsi="Arial" w:cs="Arial"/>
          <w:b/>
          <w:w w:val="99"/>
        </w:rPr>
        <w:t xml:space="preserve"> </w:t>
      </w:r>
      <w:proofErr w:type="spellStart"/>
      <w:r w:rsidR="00CA434D" w:rsidRPr="00B24825">
        <w:rPr>
          <w:rFonts w:ascii="Arial" w:eastAsia="Arial" w:hAnsi="Arial" w:cs="Arial"/>
          <w:b/>
          <w:w w:val="99"/>
        </w:rPr>
        <w:t>phải</w:t>
      </w:r>
      <w:proofErr w:type="spellEnd"/>
      <w:r w:rsidR="00CA434D" w:rsidRPr="00B24825">
        <w:rPr>
          <w:rFonts w:ascii="Arial" w:eastAsia="Arial" w:hAnsi="Arial" w:cs="Arial"/>
          <w:b/>
          <w:w w:val="99"/>
        </w:rPr>
        <w:t xml:space="preserve"> </w:t>
      </w:r>
      <w:proofErr w:type="spellStart"/>
      <w:r w:rsidR="00CA434D" w:rsidRPr="00B24825">
        <w:rPr>
          <w:rFonts w:ascii="Arial" w:eastAsia="Arial" w:hAnsi="Arial" w:cs="Arial"/>
          <w:b/>
          <w:w w:val="99"/>
        </w:rPr>
        <w:t>được</w:t>
      </w:r>
      <w:proofErr w:type="spellEnd"/>
      <w:r w:rsidR="00CA434D" w:rsidRPr="00B24825">
        <w:rPr>
          <w:rFonts w:ascii="Arial" w:eastAsia="Arial" w:hAnsi="Arial" w:cs="Arial"/>
          <w:b/>
          <w:w w:val="99"/>
        </w:rPr>
        <w:t xml:space="preserve"> </w:t>
      </w:r>
      <w:proofErr w:type="spellStart"/>
      <w:r w:rsidR="00CA434D" w:rsidRPr="00B24825">
        <w:rPr>
          <w:rFonts w:ascii="Arial" w:eastAsia="Arial" w:hAnsi="Arial" w:cs="Arial"/>
          <w:b/>
          <w:w w:val="99"/>
        </w:rPr>
        <w:t>giữ</w:t>
      </w:r>
      <w:proofErr w:type="spellEnd"/>
      <w:r w:rsidR="00CA434D" w:rsidRPr="00B24825">
        <w:rPr>
          <w:rFonts w:ascii="Arial" w:eastAsia="Arial" w:hAnsi="Arial" w:cs="Arial"/>
          <w:b/>
          <w:w w:val="99"/>
        </w:rPr>
        <w:t xml:space="preserve"> </w:t>
      </w:r>
      <w:proofErr w:type="spellStart"/>
      <w:r w:rsidR="00CA434D" w:rsidRPr="00B24825">
        <w:rPr>
          <w:rFonts w:ascii="Arial" w:eastAsia="Arial" w:hAnsi="Arial" w:cs="Arial"/>
          <w:b/>
          <w:w w:val="99"/>
        </w:rPr>
        <w:t>sạch</w:t>
      </w:r>
      <w:proofErr w:type="spellEnd"/>
      <w:r w:rsidR="00CA434D" w:rsidRPr="00B24825">
        <w:rPr>
          <w:rFonts w:ascii="Arial" w:eastAsia="Arial" w:hAnsi="Arial" w:cs="Arial"/>
          <w:b/>
          <w:w w:val="99"/>
        </w:rPr>
        <w:t xml:space="preserve"> </w:t>
      </w:r>
      <w:proofErr w:type="spellStart"/>
      <w:r w:rsidR="00CA434D" w:rsidRPr="00B24825">
        <w:rPr>
          <w:rFonts w:ascii="Arial" w:eastAsia="Arial" w:hAnsi="Arial" w:cs="Arial"/>
          <w:b/>
          <w:w w:val="99"/>
        </w:rPr>
        <w:t>sẽ</w:t>
      </w:r>
      <w:proofErr w:type="spellEnd"/>
      <w:r w:rsidR="00CA434D" w:rsidRPr="00B24825">
        <w:rPr>
          <w:rFonts w:ascii="Arial" w:eastAsia="Arial" w:hAnsi="Arial" w:cs="Arial"/>
          <w:b/>
          <w:w w:val="99"/>
        </w:rPr>
        <w:t xml:space="preserve"> </w:t>
      </w:r>
      <w:proofErr w:type="spellStart"/>
      <w:r w:rsidR="00CA434D" w:rsidRPr="00B24825">
        <w:rPr>
          <w:rFonts w:ascii="Arial" w:eastAsia="Arial" w:hAnsi="Arial" w:cs="Arial"/>
          <w:b/>
          <w:w w:val="99"/>
        </w:rPr>
        <w:t>và</w:t>
      </w:r>
      <w:proofErr w:type="spellEnd"/>
      <w:r w:rsidR="00CA434D" w:rsidRPr="00B24825">
        <w:rPr>
          <w:rFonts w:ascii="Arial" w:eastAsia="Arial" w:hAnsi="Arial" w:cs="Arial"/>
          <w:b/>
          <w:w w:val="99"/>
        </w:rPr>
        <w:t xml:space="preserve"> </w:t>
      </w:r>
      <w:proofErr w:type="spellStart"/>
      <w:r w:rsidR="00CA434D" w:rsidRPr="00B24825">
        <w:rPr>
          <w:rFonts w:ascii="Arial" w:eastAsia="Arial" w:hAnsi="Arial" w:cs="Arial"/>
          <w:b/>
          <w:w w:val="99"/>
        </w:rPr>
        <w:t>hoạt</w:t>
      </w:r>
      <w:proofErr w:type="spellEnd"/>
      <w:r w:rsidR="00CA434D" w:rsidRPr="00B24825">
        <w:rPr>
          <w:rFonts w:ascii="Arial" w:eastAsia="Arial" w:hAnsi="Arial" w:cs="Arial"/>
          <w:b/>
          <w:w w:val="99"/>
        </w:rPr>
        <w:t xml:space="preserve"> </w:t>
      </w:r>
      <w:proofErr w:type="spellStart"/>
      <w:r w:rsidR="00CA434D" w:rsidRPr="00B24825">
        <w:rPr>
          <w:rFonts w:ascii="Arial" w:eastAsia="Arial" w:hAnsi="Arial" w:cs="Arial"/>
          <w:b/>
          <w:w w:val="99"/>
        </w:rPr>
        <w:t>động</w:t>
      </w:r>
      <w:proofErr w:type="spellEnd"/>
      <w:r w:rsidR="00CA434D" w:rsidRPr="00B24825">
        <w:rPr>
          <w:rFonts w:ascii="Arial" w:eastAsia="Arial" w:hAnsi="Arial" w:cs="Arial"/>
          <w:b/>
          <w:w w:val="99"/>
        </w:rPr>
        <w:t xml:space="preserve"> </w:t>
      </w:r>
      <w:proofErr w:type="spellStart"/>
      <w:r w:rsidR="00CA434D" w:rsidRPr="00B24825">
        <w:rPr>
          <w:rFonts w:ascii="Arial" w:eastAsia="Arial" w:hAnsi="Arial" w:cs="Arial"/>
          <w:b/>
          <w:w w:val="99"/>
        </w:rPr>
        <w:t>tốt</w:t>
      </w:r>
      <w:proofErr w:type="spellEnd"/>
    </w:p>
    <w:p w:rsidR="00D62C8B" w:rsidRPr="00B24825" w:rsidRDefault="00A26ED2">
      <w:pPr>
        <w:spacing w:before="17"/>
        <w:ind w:left="562"/>
        <w:rPr>
          <w:rFonts w:ascii="Arial" w:eastAsia="Arial" w:hAnsi="Arial" w:cs="Arial"/>
        </w:rPr>
      </w:pPr>
      <w:r w:rsidRPr="00B24825">
        <w:rPr>
          <w:rFonts w:ascii="Arial" w:eastAsia="Arial" w:hAnsi="Arial" w:cs="Arial"/>
          <w:w w:val="99"/>
        </w:rPr>
        <w:t>Return</w:t>
      </w:r>
      <w:r w:rsidRPr="00B24825">
        <w:rPr>
          <w:rFonts w:ascii="Arial" w:eastAsia="Arial" w:hAnsi="Arial" w:cs="Arial"/>
        </w:rPr>
        <w:t xml:space="preserve"> </w:t>
      </w:r>
      <w:r w:rsidRPr="00B24825">
        <w:rPr>
          <w:rFonts w:ascii="Arial" w:eastAsia="Arial" w:hAnsi="Arial" w:cs="Arial"/>
          <w:w w:val="99"/>
        </w:rPr>
        <w:t>all</w:t>
      </w:r>
      <w:r w:rsidRPr="00B24825">
        <w:rPr>
          <w:rFonts w:ascii="Arial" w:eastAsia="Arial" w:hAnsi="Arial" w:cs="Arial"/>
        </w:rPr>
        <w:t xml:space="preserve"> </w:t>
      </w:r>
      <w:r w:rsidRPr="00B24825">
        <w:rPr>
          <w:rFonts w:ascii="Arial" w:eastAsia="Arial" w:hAnsi="Arial" w:cs="Arial"/>
          <w:w w:val="99"/>
        </w:rPr>
        <w:t>cleaning</w:t>
      </w:r>
      <w:r w:rsidRPr="00B24825">
        <w:rPr>
          <w:rFonts w:ascii="Arial" w:eastAsia="Arial" w:hAnsi="Arial" w:cs="Arial"/>
        </w:rPr>
        <w:t xml:space="preserve"> </w:t>
      </w:r>
      <w:r w:rsidRPr="00B24825">
        <w:rPr>
          <w:rFonts w:ascii="Arial" w:eastAsia="Arial" w:hAnsi="Arial" w:cs="Arial"/>
          <w:w w:val="99"/>
        </w:rPr>
        <w:t>equipment</w:t>
      </w:r>
      <w:r w:rsidRPr="00B24825">
        <w:rPr>
          <w:rFonts w:ascii="Arial" w:eastAsia="Arial" w:hAnsi="Arial" w:cs="Arial"/>
        </w:rPr>
        <w:t xml:space="preserve"> </w:t>
      </w:r>
      <w:r w:rsidRPr="00B24825">
        <w:rPr>
          <w:rFonts w:ascii="Arial" w:eastAsia="Arial" w:hAnsi="Arial" w:cs="Arial"/>
          <w:w w:val="99"/>
        </w:rPr>
        <w:t>to</w:t>
      </w:r>
      <w:r w:rsidRPr="00B24825">
        <w:rPr>
          <w:rFonts w:ascii="Arial" w:eastAsia="Arial" w:hAnsi="Arial" w:cs="Arial"/>
        </w:rPr>
        <w:t xml:space="preserve"> </w:t>
      </w:r>
      <w:r w:rsidRPr="00B24825">
        <w:rPr>
          <w:rFonts w:ascii="Arial" w:eastAsia="Arial" w:hAnsi="Arial" w:cs="Arial"/>
          <w:w w:val="99"/>
        </w:rPr>
        <w:t>designated</w:t>
      </w:r>
      <w:r w:rsidRPr="00B24825">
        <w:rPr>
          <w:rFonts w:ascii="Arial" w:eastAsia="Arial" w:hAnsi="Arial" w:cs="Arial"/>
        </w:rPr>
        <w:t xml:space="preserve"> </w:t>
      </w:r>
      <w:r w:rsidRPr="00B24825">
        <w:rPr>
          <w:rFonts w:ascii="Arial" w:eastAsia="Arial" w:hAnsi="Arial" w:cs="Arial"/>
          <w:w w:val="99"/>
        </w:rPr>
        <w:t>area.</w:t>
      </w:r>
    </w:p>
    <w:p w:rsidR="00D62C8B" w:rsidRPr="00B24825" w:rsidRDefault="00A26ED2">
      <w:pPr>
        <w:spacing w:before="12" w:line="255" w:lineRule="auto"/>
        <w:ind w:left="562" w:right="789"/>
        <w:rPr>
          <w:rFonts w:ascii="Arial" w:eastAsia="Arial" w:hAnsi="Arial" w:cs="Arial"/>
        </w:rPr>
      </w:pPr>
      <w:r w:rsidRPr="00B24825">
        <w:rPr>
          <w:rFonts w:ascii="Arial" w:eastAsia="Arial" w:hAnsi="Arial" w:cs="Arial"/>
          <w:w w:val="99"/>
        </w:rPr>
        <w:t>Equipment</w:t>
      </w:r>
      <w:r w:rsidRPr="00B24825">
        <w:rPr>
          <w:rFonts w:ascii="Arial" w:eastAsia="Arial" w:hAnsi="Arial" w:cs="Arial"/>
        </w:rPr>
        <w:t xml:space="preserve"> </w:t>
      </w:r>
      <w:r w:rsidRPr="00B24825">
        <w:rPr>
          <w:rFonts w:ascii="Arial" w:eastAsia="Arial" w:hAnsi="Arial" w:cs="Arial"/>
          <w:w w:val="99"/>
        </w:rPr>
        <w:t>is</w:t>
      </w:r>
      <w:r w:rsidRPr="00B24825">
        <w:rPr>
          <w:rFonts w:ascii="Arial" w:eastAsia="Arial" w:hAnsi="Arial" w:cs="Arial"/>
        </w:rPr>
        <w:t xml:space="preserve"> </w:t>
      </w:r>
      <w:r w:rsidRPr="00B24825">
        <w:rPr>
          <w:rFonts w:ascii="Arial" w:eastAsia="Arial" w:hAnsi="Arial" w:cs="Arial"/>
          <w:w w:val="99"/>
        </w:rPr>
        <w:t>to</w:t>
      </w:r>
      <w:r w:rsidRPr="00B24825">
        <w:rPr>
          <w:rFonts w:ascii="Arial" w:eastAsia="Arial" w:hAnsi="Arial" w:cs="Arial"/>
        </w:rPr>
        <w:t xml:space="preserve"> </w:t>
      </w:r>
      <w:r w:rsidRPr="00B24825">
        <w:rPr>
          <w:rFonts w:ascii="Arial" w:eastAsia="Arial" w:hAnsi="Arial" w:cs="Arial"/>
          <w:w w:val="99"/>
        </w:rPr>
        <w:t>be</w:t>
      </w:r>
      <w:r w:rsidRPr="00B24825">
        <w:rPr>
          <w:rFonts w:ascii="Arial" w:eastAsia="Arial" w:hAnsi="Arial" w:cs="Arial"/>
        </w:rPr>
        <w:t xml:space="preserve"> </w:t>
      </w:r>
      <w:r w:rsidRPr="00B24825">
        <w:rPr>
          <w:rFonts w:ascii="Arial" w:eastAsia="Arial" w:hAnsi="Arial" w:cs="Arial"/>
          <w:w w:val="99"/>
        </w:rPr>
        <w:t>clean,</w:t>
      </w:r>
      <w:r w:rsidRPr="00B24825">
        <w:rPr>
          <w:rFonts w:ascii="Arial" w:eastAsia="Arial" w:hAnsi="Arial" w:cs="Arial"/>
        </w:rPr>
        <w:t xml:space="preserve"> </w:t>
      </w:r>
      <w:r w:rsidRPr="00B24825">
        <w:rPr>
          <w:rFonts w:ascii="Arial" w:eastAsia="Arial" w:hAnsi="Arial" w:cs="Arial"/>
          <w:w w:val="99"/>
        </w:rPr>
        <w:t>tidy,</w:t>
      </w:r>
      <w:r w:rsidRPr="00B24825">
        <w:rPr>
          <w:rFonts w:ascii="Arial" w:eastAsia="Arial" w:hAnsi="Arial" w:cs="Arial"/>
        </w:rPr>
        <w:t xml:space="preserve"> </w:t>
      </w:r>
      <w:r w:rsidRPr="00B24825">
        <w:rPr>
          <w:rFonts w:ascii="Arial" w:eastAsia="Arial" w:hAnsi="Arial" w:cs="Arial"/>
          <w:w w:val="99"/>
        </w:rPr>
        <w:t>prepared</w:t>
      </w:r>
      <w:r w:rsidRPr="00B24825">
        <w:rPr>
          <w:rFonts w:ascii="Arial" w:eastAsia="Arial" w:hAnsi="Arial" w:cs="Arial"/>
        </w:rPr>
        <w:t xml:space="preserve"> </w:t>
      </w:r>
      <w:r w:rsidRPr="00B24825">
        <w:rPr>
          <w:rFonts w:ascii="Arial" w:eastAsia="Arial" w:hAnsi="Arial" w:cs="Arial"/>
          <w:w w:val="99"/>
        </w:rPr>
        <w:t>for</w:t>
      </w:r>
      <w:r w:rsidRPr="00B24825">
        <w:rPr>
          <w:rFonts w:ascii="Arial" w:eastAsia="Arial" w:hAnsi="Arial" w:cs="Arial"/>
        </w:rPr>
        <w:t xml:space="preserve"> </w:t>
      </w:r>
      <w:r w:rsidRPr="00B24825">
        <w:rPr>
          <w:rFonts w:ascii="Arial" w:eastAsia="Arial" w:hAnsi="Arial" w:cs="Arial"/>
          <w:w w:val="99"/>
        </w:rPr>
        <w:t>the</w:t>
      </w:r>
      <w:r w:rsidRPr="00B24825">
        <w:rPr>
          <w:rFonts w:ascii="Arial" w:eastAsia="Arial" w:hAnsi="Arial" w:cs="Arial"/>
        </w:rPr>
        <w:t xml:space="preserve"> </w:t>
      </w:r>
      <w:r w:rsidRPr="00B24825">
        <w:rPr>
          <w:rFonts w:ascii="Arial" w:eastAsia="Arial" w:hAnsi="Arial" w:cs="Arial"/>
          <w:w w:val="99"/>
        </w:rPr>
        <w:t>next</w:t>
      </w:r>
      <w:r w:rsidRPr="00B24825">
        <w:rPr>
          <w:rFonts w:ascii="Arial" w:eastAsia="Arial" w:hAnsi="Arial" w:cs="Arial"/>
        </w:rPr>
        <w:t xml:space="preserve"> </w:t>
      </w:r>
      <w:r w:rsidRPr="00B24825">
        <w:rPr>
          <w:rFonts w:ascii="Arial" w:eastAsia="Arial" w:hAnsi="Arial" w:cs="Arial"/>
          <w:w w:val="99"/>
        </w:rPr>
        <w:t>shift</w:t>
      </w:r>
      <w:r w:rsidRPr="00B24825">
        <w:rPr>
          <w:rFonts w:ascii="Arial" w:eastAsia="Arial" w:hAnsi="Arial" w:cs="Arial"/>
        </w:rPr>
        <w:t xml:space="preserve"> </w:t>
      </w:r>
      <w:r w:rsidRPr="00B24825">
        <w:rPr>
          <w:rFonts w:ascii="Arial" w:eastAsia="Arial" w:hAnsi="Arial" w:cs="Arial"/>
          <w:w w:val="99"/>
        </w:rPr>
        <w:t>and</w:t>
      </w:r>
      <w:r w:rsidRPr="00B24825">
        <w:rPr>
          <w:rFonts w:ascii="Arial" w:eastAsia="Arial" w:hAnsi="Arial" w:cs="Arial"/>
        </w:rPr>
        <w:t xml:space="preserve"> </w:t>
      </w:r>
      <w:r w:rsidRPr="00B24825">
        <w:rPr>
          <w:rFonts w:ascii="Arial" w:eastAsia="Arial" w:hAnsi="Arial" w:cs="Arial"/>
          <w:w w:val="99"/>
        </w:rPr>
        <w:t>returned</w:t>
      </w:r>
      <w:r w:rsidRPr="00B24825">
        <w:rPr>
          <w:rFonts w:ascii="Arial" w:eastAsia="Arial" w:hAnsi="Arial" w:cs="Arial"/>
        </w:rPr>
        <w:t xml:space="preserve"> </w:t>
      </w:r>
      <w:r w:rsidRPr="00B24825">
        <w:rPr>
          <w:rFonts w:ascii="Arial" w:eastAsia="Arial" w:hAnsi="Arial" w:cs="Arial"/>
          <w:w w:val="99"/>
        </w:rPr>
        <w:t>to</w:t>
      </w:r>
      <w:r w:rsidRPr="00B24825">
        <w:rPr>
          <w:rFonts w:ascii="Arial" w:eastAsia="Arial" w:hAnsi="Arial" w:cs="Arial"/>
        </w:rPr>
        <w:t xml:space="preserve"> </w:t>
      </w:r>
      <w:r w:rsidRPr="00B24825">
        <w:rPr>
          <w:rFonts w:ascii="Arial" w:eastAsia="Arial" w:hAnsi="Arial" w:cs="Arial"/>
          <w:w w:val="99"/>
        </w:rPr>
        <w:t>the</w:t>
      </w:r>
      <w:r w:rsidRPr="00B24825">
        <w:rPr>
          <w:rFonts w:ascii="Arial" w:eastAsia="Arial" w:hAnsi="Arial" w:cs="Arial"/>
        </w:rPr>
        <w:t xml:space="preserve"> </w:t>
      </w:r>
      <w:r w:rsidRPr="00B24825">
        <w:rPr>
          <w:rFonts w:ascii="Arial" w:eastAsia="Arial" w:hAnsi="Arial" w:cs="Arial"/>
          <w:w w:val="99"/>
        </w:rPr>
        <w:t>designated</w:t>
      </w:r>
      <w:r w:rsidRPr="00B24825">
        <w:rPr>
          <w:rFonts w:ascii="Arial" w:eastAsia="Arial" w:hAnsi="Arial" w:cs="Arial"/>
        </w:rPr>
        <w:t xml:space="preserve"> </w:t>
      </w:r>
      <w:r w:rsidRPr="00B24825">
        <w:rPr>
          <w:rFonts w:ascii="Arial" w:eastAsia="Arial" w:hAnsi="Arial" w:cs="Arial"/>
          <w:w w:val="99"/>
        </w:rPr>
        <w:t>area. Return</w:t>
      </w:r>
      <w:r w:rsidRPr="00B24825">
        <w:rPr>
          <w:rFonts w:ascii="Arial" w:eastAsia="Arial" w:hAnsi="Arial" w:cs="Arial"/>
        </w:rPr>
        <w:t xml:space="preserve"> </w:t>
      </w:r>
      <w:r w:rsidRPr="00B24825">
        <w:rPr>
          <w:rFonts w:ascii="Arial" w:eastAsia="Arial" w:hAnsi="Arial" w:cs="Arial"/>
          <w:w w:val="99"/>
        </w:rPr>
        <w:t>vacuum</w:t>
      </w:r>
      <w:r w:rsidRPr="00B24825">
        <w:rPr>
          <w:rFonts w:ascii="Arial" w:eastAsia="Arial" w:hAnsi="Arial" w:cs="Arial"/>
        </w:rPr>
        <w:t xml:space="preserve"> </w:t>
      </w:r>
      <w:r w:rsidRPr="00B24825">
        <w:rPr>
          <w:rFonts w:ascii="Arial" w:eastAsia="Arial" w:hAnsi="Arial" w:cs="Arial"/>
          <w:w w:val="99"/>
        </w:rPr>
        <w:t>cleaners</w:t>
      </w:r>
      <w:r w:rsidRPr="00B24825">
        <w:rPr>
          <w:rFonts w:ascii="Arial" w:eastAsia="Arial" w:hAnsi="Arial" w:cs="Arial"/>
        </w:rPr>
        <w:t xml:space="preserve"> </w:t>
      </w:r>
      <w:r w:rsidRPr="00B24825">
        <w:rPr>
          <w:rFonts w:ascii="Arial" w:eastAsia="Arial" w:hAnsi="Arial" w:cs="Arial"/>
          <w:w w:val="99"/>
        </w:rPr>
        <w:t>to</w:t>
      </w:r>
      <w:r w:rsidRPr="00B24825">
        <w:rPr>
          <w:rFonts w:ascii="Arial" w:eastAsia="Arial" w:hAnsi="Arial" w:cs="Arial"/>
        </w:rPr>
        <w:t xml:space="preserve"> </w:t>
      </w:r>
      <w:r w:rsidRPr="00B24825">
        <w:rPr>
          <w:rFonts w:ascii="Arial" w:eastAsia="Arial" w:hAnsi="Arial" w:cs="Arial"/>
          <w:w w:val="99"/>
        </w:rPr>
        <w:t>designated</w:t>
      </w:r>
      <w:r w:rsidRPr="00B24825">
        <w:rPr>
          <w:rFonts w:ascii="Arial" w:eastAsia="Arial" w:hAnsi="Arial" w:cs="Arial"/>
        </w:rPr>
        <w:t xml:space="preserve"> </w:t>
      </w:r>
      <w:r w:rsidRPr="00B24825">
        <w:rPr>
          <w:rFonts w:ascii="Arial" w:eastAsia="Arial" w:hAnsi="Arial" w:cs="Arial"/>
          <w:w w:val="99"/>
        </w:rPr>
        <w:t>area.</w:t>
      </w:r>
    </w:p>
    <w:p w:rsidR="00D62C8B" w:rsidRPr="00B24825" w:rsidRDefault="00A26ED2">
      <w:pPr>
        <w:spacing w:line="220" w:lineRule="exact"/>
        <w:ind w:left="562"/>
        <w:rPr>
          <w:rFonts w:ascii="Arial" w:eastAsia="Arial" w:hAnsi="Arial" w:cs="Arial"/>
        </w:rPr>
      </w:pPr>
      <w:r w:rsidRPr="00B24825">
        <w:rPr>
          <w:rFonts w:ascii="Arial" w:eastAsia="Arial" w:hAnsi="Arial" w:cs="Arial"/>
          <w:w w:val="99"/>
        </w:rPr>
        <w:t>Return</w:t>
      </w:r>
      <w:r w:rsidRPr="00B24825">
        <w:rPr>
          <w:rFonts w:ascii="Arial" w:eastAsia="Arial" w:hAnsi="Arial" w:cs="Arial"/>
        </w:rPr>
        <w:t xml:space="preserve"> </w:t>
      </w:r>
      <w:r w:rsidRPr="00B24825">
        <w:rPr>
          <w:rFonts w:ascii="Arial" w:eastAsia="Arial" w:hAnsi="Arial" w:cs="Arial"/>
          <w:w w:val="99"/>
        </w:rPr>
        <w:t>trolley</w:t>
      </w:r>
      <w:r w:rsidRPr="00B24825">
        <w:rPr>
          <w:rFonts w:ascii="Arial" w:eastAsia="Arial" w:hAnsi="Arial" w:cs="Arial"/>
        </w:rPr>
        <w:t xml:space="preserve"> </w:t>
      </w:r>
      <w:r w:rsidRPr="00B24825">
        <w:rPr>
          <w:rFonts w:ascii="Arial" w:eastAsia="Arial" w:hAnsi="Arial" w:cs="Arial"/>
          <w:w w:val="99"/>
        </w:rPr>
        <w:t>to</w:t>
      </w:r>
      <w:r w:rsidRPr="00B24825">
        <w:rPr>
          <w:rFonts w:ascii="Arial" w:eastAsia="Arial" w:hAnsi="Arial" w:cs="Arial"/>
        </w:rPr>
        <w:t xml:space="preserve"> </w:t>
      </w:r>
      <w:r w:rsidRPr="00B24825">
        <w:rPr>
          <w:rFonts w:ascii="Arial" w:eastAsia="Arial" w:hAnsi="Arial" w:cs="Arial"/>
          <w:w w:val="99"/>
        </w:rPr>
        <w:t>designated</w:t>
      </w:r>
      <w:r w:rsidRPr="00B24825">
        <w:rPr>
          <w:rFonts w:ascii="Arial" w:eastAsia="Arial" w:hAnsi="Arial" w:cs="Arial"/>
        </w:rPr>
        <w:t xml:space="preserve"> </w:t>
      </w:r>
      <w:r w:rsidRPr="00B24825">
        <w:rPr>
          <w:rFonts w:ascii="Arial" w:eastAsia="Arial" w:hAnsi="Arial" w:cs="Arial"/>
          <w:w w:val="99"/>
        </w:rPr>
        <w:t>area.</w:t>
      </w:r>
    </w:p>
    <w:p w:rsidR="00D62C8B" w:rsidRPr="00B24825" w:rsidRDefault="00A26ED2">
      <w:pPr>
        <w:spacing w:before="12" w:line="255" w:lineRule="auto"/>
        <w:ind w:left="562" w:right="3827"/>
        <w:rPr>
          <w:rFonts w:ascii="Arial" w:eastAsia="Arial" w:hAnsi="Arial" w:cs="Arial"/>
          <w:w w:val="99"/>
        </w:rPr>
      </w:pPr>
      <w:r w:rsidRPr="00B24825">
        <w:rPr>
          <w:rFonts w:ascii="Arial" w:eastAsia="Arial" w:hAnsi="Arial" w:cs="Arial"/>
          <w:w w:val="99"/>
        </w:rPr>
        <w:t>Refill</w:t>
      </w:r>
      <w:r w:rsidRPr="00B24825">
        <w:rPr>
          <w:rFonts w:ascii="Arial" w:eastAsia="Arial" w:hAnsi="Arial" w:cs="Arial"/>
        </w:rPr>
        <w:t xml:space="preserve"> </w:t>
      </w:r>
      <w:r w:rsidRPr="00B24825">
        <w:rPr>
          <w:rFonts w:ascii="Arial" w:eastAsia="Arial" w:hAnsi="Arial" w:cs="Arial"/>
          <w:w w:val="99"/>
        </w:rPr>
        <w:t>and</w:t>
      </w:r>
      <w:r w:rsidRPr="00B24825">
        <w:rPr>
          <w:rFonts w:ascii="Arial" w:eastAsia="Arial" w:hAnsi="Arial" w:cs="Arial"/>
        </w:rPr>
        <w:t xml:space="preserve"> </w:t>
      </w:r>
      <w:r w:rsidRPr="00B24825">
        <w:rPr>
          <w:rFonts w:ascii="Arial" w:eastAsia="Arial" w:hAnsi="Arial" w:cs="Arial"/>
          <w:w w:val="99"/>
        </w:rPr>
        <w:t>return</w:t>
      </w:r>
      <w:r w:rsidRPr="00B24825">
        <w:rPr>
          <w:rFonts w:ascii="Arial" w:eastAsia="Arial" w:hAnsi="Arial" w:cs="Arial"/>
        </w:rPr>
        <w:t xml:space="preserve"> </w:t>
      </w:r>
      <w:r w:rsidRPr="00B24825">
        <w:rPr>
          <w:rFonts w:ascii="Arial" w:eastAsia="Arial" w:hAnsi="Arial" w:cs="Arial"/>
          <w:w w:val="99"/>
        </w:rPr>
        <w:t>all</w:t>
      </w:r>
      <w:r w:rsidRPr="00B24825">
        <w:rPr>
          <w:rFonts w:ascii="Arial" w:eastAsia="Arial" w:hAnsi="Arial" w:cs="Arial"/>
        </w:rPr>
        <w:t xml:space="preserve"> </w:t>
      </w:r>
      <w:r w:rsidRPr="00B24825">
        <w:rPr>
          <w:rFonts w:ascii="Arial" w:eastAsia="Arial" w:hAnsi="Arial" w:cs="Arial"/>
          <w:w w:val="99"/>
        </w:rPr>
        <w:t>chemical</w:t>
      </w:r>
      <w:r w:rsidRPr="00B24825">
        <w:rPr>
          <w:rFonts w:ascii="Arial" w:eastAsia="Arial" w:hAnsi="Arial" w:cs="Arial"/>
        </w:rPr>
        <w:t xml:space="preserve"> </w:t>
      </w:r>
      <w:r w:rsidRPr="00B24825">
        <w:rPr>
          <w:rFonts w:ascii="Arial" w:eastAsia="Arial" w:hAnsi="Arial" w:cs="Arial"/>
          <w:w w:val="99"/>
        </w:rPr>
        <w:t>containers</w:t>
      </w:r>
      <w:r w:rsidRPr="00B24825">
        <w:rPr>
          <w:rFonts w:ascii="Arial" w:eastAsia="Arial" w:hAnsi="Arial" w:cs="Arial"/>
        </w:rPr>
        <w:t xml:space="preserve"> </w:t>
      </w:r>
      <w:r w:rsidRPr="00B24825">
        <w:rPr>
          <w:rFonts w:ascii="Arial" w:eastAsia="Arial" w:hAnsi="Arial" w:cs="Arial"/>
          <w:w w:val="99"/>
        </w:rPr>
        <w:t>to</w:t>
      </w:r>
      <w:r w:rsidRPr="00B24825">
        <w:rPr>
          <w:rFonts w:ascii="Arial" w:eastAsia="Arial" w:hAnsi="Arial" w:cs="Arial"/>
        </w:rPr>
        <w:t xml:space="preserve"> </w:t>
      </w:r>
      <w:r w:rsidRPr="00B24825">
        <w:rPr>
          <w:rFonts w:ascii="Arial" w:eastAsia="Arial" w:hAnsi="Arial" w:cs="Arial"/>
          <w:w w:val="99"/>
        </w:rPr>
        <w:t>designated</w:t>
      </w:r>
      <w:r w:rsidRPr="00B24825">
        <w:rPr>
          <w:rFonts w:ascii="Arial" w:eastAsia="Arial" w:hAnsi="Arial" w:cs="Arial"/>
        </w:rPr>
        <w:t xml:space="preserve"> </w:t>
      </w:r>
      <w:r w:rsidRPr="00B24825">
        <w:rPr>
          <w:rFonts w:ascii="Arial" w:eastAsia="Arial" w:hAnsi="Arial" w:cs="Arial"/>
          <w:w w:val="99"/>
        </w:rPr>
        <w:t>area. Return</w:t>
      </w:r>
      <w:r w:rsidRPr="00B24825">
        <w:rPr>
          <w:rFonts w:ascii="Arial" w:eastAsia="Arial" w:hAnsi="Arial" w:cs="Arial"/>
        </w:rPr>
        <w:t xml:space="preserve"> </w:t>
      </w:r>
      <w:r w:rsidRPr="00B24825">
        <w:rPr>
          <w:rFonts w:ascii="Arial" w:eastAsia="Arial" w:hAnsi="Arial" w:cs="Arial"/>
          <w:w w:val="99"/>
        </w:rPr>
        <w:t>communication</w:t>
      </w:r>
      <w:r w:rsidRPr="00B24825">
        <w:rPr>
          <w:rFonts w:ascii="Arial" w:eastAsia="Arial" w:hAnsi="Arial" w:cs="Arial"/>
        </w:rPr>
        <w:t xml:space="preserve"> </w:t>
      </w:r>
      <w:r w:rsidRPr="00B24825">
        <w:rPr>
          <w:rFonts w:ascii="Arial" w:eastAsia="Arial" w:hAnsi="Arial" w:cs="Arial"/>
          <w:w w:val="99"/>
        </w:rPr>
        <w:t>device</w:t>
      </w:r>
      <w:r w:rsidRPr="00B24825">
        <w:rPr>
          <w:rFonts w:ascii="Arial" w:eastAsia="Arial" w:hAnsi="Arial" w:cs="Arial"/>
        </w:rPr>
        <w:t xml:space="preserve"> </w:t>
      </w:r>
      <w:r w:rsidRPr="00B24825">
        <w:rPr>
          <w:rFonts w:ascii="Arial" w:eastAsia="Arial" w:hAnsi="Arial" w:cs="Arial"/>
          <w:w w:val="99"/>
        </w:rPr>
        <w:t>to</w:t>
      </w:r>
      <w:r w:rsidRPr="00B24825">
        <w:rPr>
          <w:rFonts w:ascii="Arial" w:eastAsia="Arial" w:hAnsi="Arial" w:cs="Arial"/>
        </w:rPr>
        <w:t xml:space="preserve"> </w:t>
      </w:r>
      <w:r w:rsidRPr="00B24825">
        <w:rPr>
          <w:rFonts w:ascii="Arial" w:eastAsia="Arial" w:hAnsi="Arial" w:cs="Arial"/>
          <w:w w:val="99"/>
        </w:rPr>
        <w:t>designated</w:t>
      </w:r>
      <w:r w:rsidRPr="00B24825">
        <w:rPr>
          <w:rFonts w:ascii="Arial" w:eastAsia="Arial" w:hAnsi="Arial" w:cs="Arial"/>
        </w:rPr>
        <w:t xml:space="preserve"> </w:t>
      </w:r>
      <w:r w:rsidRPr="00B24825">
        <w:rPr>
          <w:rFonts w:ascii="Arial" w:eastAsia="Arial" w:hAnsi="Arial" w:cs="Arial"/>
          <w:w w:val="99"/>
        </w:rPr>
        <w:t>area.</w:t>
      </w:r>
    </w:p>
    <w:p w:rsidR="00CA434D" w:rsidRPr="00B24825" w:rsidRDefault="00CA434D">
      <w:pPr>
        <w:spacing w:before="12" w:line="255" w:lineRule="auto"/>
        <w:ind w:left="562" w:right="3827"/>
        <w:rPr>
          <w:rFonts w:ascii="Arial" w:eastAsia="Arial" w:hAnsi="Arial" w:cs="Arial"/>
          <w:w w:val="99"/>
        </w:rPr>
      </w:pPr>
    </w:p>
    <w:p w:rsidR="00CA434D" w:rsidRPr="0048206A" w:rsidRDefault="00CA434D" w:rsidP="00CA434D">
      <w:pPr>
        <w:spacing w:before="12" w:line="255" w:lineRule="auto"/>
        <w:ind w:left="562" w:right="3827"/>
        <w:rPr>
          <w:rFonts w:ascii="Verdana" w:eastAsia="Arial" w:hAnsi="Verdana" w:cs="Arial"/>
          <w:w w:val="99"/>
        </w:rPr>
      </w:pPr>
      <w:proofErr w:type="spellStart"/>
      <w:r w:rsidRPr="0048206A">
        <w:rPr>
          <w:rFonts w:ascii="Verdana" w:eastAsia="Arial" w:hAnsi="Verdana" w:cs="Arial"/>
          <w:w w:val="99"/>
        </w:rPr>
        <w:t>Trả</w:t>
      </w:r>
      <w:proofErr w:type="spellEnd"/>
      <w:r w:rsidRPr="0048206A">
        <w:rPr>
          <w:rFonts w:ascii="Verdana" w:eastAsia="Arial" w:hAnsi="Verdana" w:cs="Arial"/>
          <w:w w:val="99"/>
        </w:rPr>
        <w:t xml:space="preserve"> </w:t>
      </w:r>
      <w:proofErr w:type="spellStart"/>
      <w:r w:rsidRPr="0048206A">
        <w:rPr>
          <w:rFonts w:ascii="Verdana" w:eastAsia="Arial" w:hAnsi="Verdana" w:cs="Arial"/>
          <w:w w:val="99"/>
        </w:rPr>
        <w:t>lại</w:t>
      </w:r>
      <w:proofErr w:type="spellEnd"/>
      <w:r w:rsidRPr="0048206A">
        <w:rPr>
          <w:rFonts w:ascii="Verdana" w:eastAsia="Arial" w:hAnsi="Verdana" w:cs="Arial"/>
          <w:w w:val="99"/>
        </w:rPr>
        <w:t xml:space="preserve"> </w:t>
      </w:r>
      <w:proofErr w:type="spellStart"/>
      <w:r w:rsidRPr="0048206A">
        <w:rPr>
          <w:rFonts w:ascii="Verdana" w:eastAsia="Arial" w:hAnsi="Verdana" w:cs="Arial"/>
          <w:w w:val="99"/>
        </w:rPr>
        <w:t>tất</w:t>
      </w:r>
      <w:proofErr w:type="spellEnd"/>
      <w:r w:rsidRPr="0048206A">
        <w:rPr>
          <w:rFonts w:ascii="Verdana" w:eastAsia="Arial" w:hAnsi="Verdana" w:cs="Arial"/>
          <w:w w:val="99"/>
        </w:rPr>
        <w:t xml:space="preserve"> </w:t>
      </w:r>
      <w:proofErr w:type="spellStart"/>
      <w:r w:rsidRPr="0048206A">
        <w:rPr>
          <w:rFonts w:ascii="Verdana" w:eastAsia="Arial" w:hAnsi="Verdana" w:cs="Arial"/>
          <w:w w:val="99"/>
        </w:rPr>
        <w:t>cả</w:t>
      </w:r>
      <w:proofErr w:type="spellEnd"/>
      <w:r w:rsidRPr="0048206A">
        <w:rPr>
          <w:rFonts w:ascii="Verdana" w:eastAsia="Arial" w:hAnsi="Verdana" w:cs="Arial"/>
          <w:w w:val="99"/>
        </w:rPr>
        <w:t xml:space="preserve"> </w:t>
      </w:r>
      <w:proofErr w:type="spellStart"/>
      <w:r w:rsidRPr="0048206A">
        <w:rPr>
          <w:rFonts w:ascii="Verdana" w:eastAsia="Arial" w:hAnsi="Verdana" w:cs="Arial"/>
          <w:w w:val="99"/>
        </w:rPr>
        <w:t>các</w:t>
      </w:r>
      <w:proofErr w:type="spellEnd"/>
      <w:r w:rsidRPr="0048206A">
        <w:rPr>
          <w:rFonts w:ascii="Verdana" w:eastAsia="Arial" w:hAnsi="Verdana" w:cs="Arial"/>
          <w:w w:val="99"/>
        </w:rPr>
        <w:t xml:space="preserve"> </w:t>
      </w:r>
      <w:proofErr w:type="spellStart"/>
      <w:r w:rsidRPr="0048206A">
        <w:rPr>
          <w:rFonts w:ascii="Verdana" w:eastAsia="Arial" w:hAnsi="Verdana" w:cs="Arial"/>
          <w:w w:val="99"/>
        </w:rPr>
        <w:t>thiết</w:t>
      </w:r>
      <w:proofErr w:type="spellEnd"/>
      <w:r w:rsidRPr="0048206A">
        <w:rPr>
          <w:rFonts w:ascii="Verdana" w:eastAsia="Arial" w:hAnsi="Verdana" w:cs="Arial"/>
          <w:w w:val="99"/>
        </w:rPr>
        <w:t xml:space="preserve"> </w:t>
      </w:r>
      <w:proofErr w:type="spellStart"/>
      <w:r w:rsidRPr="0048206A">
        <w:rPr>
          <w:rFonts w:ascii="Verdana" w:eastAsia="Arial" w:hAnsi="Verdana" w:cs="Arial"/>
          <w:w w:val="99"/>
        </w:rPr>
        <w:t>bị</w:t>
      </w:r>
      <w:proofErr w:type="spellEnd"/>
      <w:r w:rsidRPr="0048206A">
        <w:rPr>
          <w:rFonts w:ascii="Verdana" w:eastAsia="Arial" w:hAnsi="Verdana" w:cs="Arial"/>
          <w:w w:val="99"/>
        </w:rPr>
        <w:t xml:space="preserve"> </w:t>
      </w:r>
      <w:proofErr w:type="spellStart"/>
      <w:r w:rsidRPr="0048206A">
        <w:rPr>
          <w:rFonts w:ascii="Verdana" w:eastAsia="Arial" w:hAnsi="Verdana" w:cs="Arial"/>
          <w:w w:val="99"/>
        </w:rPr>
        <w:t>làm</w:t>
      </w:r>
      <w:proofErr w:type="spellEnd"/>
      <w:r w:rsidRPr="0048206A">
        <w:rPr>
          <w:rFonts w:ascii="Verdana" w:eastAsia="Arial" w:hAnsi="Verdana" w:cs="Arial"/>
          <w:w w:val="99"/>
        </w:rPr>
        <w:t xml:space="preserve"> </w:t>
      </w:r>
      <w:proofErr w:type="spellStart"/>
      <w:r w:rsidRPr="0048206A">
        <w:rPr>
          <w:rFonts w:ascii="Verdana" w:eastAsia="Arial" w:hAnsi="Verdana" w:cs="Arial"/>
          <w:w w:val="99"/>
        </w:rPr>
        <w:t>sạch</w:t>
      </w:r>
      <w:proofErr w:type="spellEnd"/>
      <w:r w:rsidRPr="0048206A">
        <w:rPr>
          <w:rFonts w:ascii="Verdana" w:eastAsia="Arial" w:hAnsi="Verdana" w:cs="Arial"/>
          <w:w w:val="99"/>
        </w:rPr>
        <w:t xml:space="preserve"> </w:t>
      </w:r>
      <w:proofErr w:type="spellStart"/>
      <w:r w:rsidRPr="0048206A">
        <w:rPr>
          <w:rFonts w:ascii="Verdana" w:eastAsia="Arial" w:hAnsi="Verdana" w:cs="Arial"/>
          <w:w w:val="99"/>
        </w:rPr>
        <w:t>đến</w:t>
      </w:r>
      <w:proofErr w:type="spellEnd"/>
      <w:r w:rsidRPr="0048206A">
        <w:rPr>
          <w:rFonts w:ascii="Verdana" w:eastAsia="Arial" w:hAnsi="Verdana" w:cs="Arial"/>
          <w:w w:val="99"/>
        </w:rPr>
        <w:t xml:space="preserve"> </w:t>
      </w:r>
      <w:proofErr w:type="spellStart"/>
      <w:r w:rsidRPr="0048206A">
        <w:rPr>
          <w:rFonts w:ascii="Verdana" w:eastAsia="Arial" w:hAnsi="Verdana" w:cs="Arial"/>
          <w:w w:val="99"/>
        </w:rPr>
        <w:t>khu</w:t>
      </w:r>
      <w:proofErr w:type="spellEnd"/>
      <w:r w:rsidRPr="0048206A">
        <w:rPr>
          <w:rFonts w:ascii="Verdana" w:eastAsia="Arial" w:hAnsi="Verdana" w:cs="Arial"/>
          <w:w w:val="99"/>
        </w:rPr>
        <w:t xml:space="preserve"> </w:t>
      </w:r>
      <w:proofErr w:type="spellStart"/>
      <w:r w:rsidRPr="0048206A">
        <w:rPr>
          <w:rFonts w:ascii="Verdana" w:eastAsia="Arial" w:hAnsi="Verdana" w:cs="Arial"/>
          <w:w w:val="99"/>
        </w:rPr>
        <w:t>vực</w:t>
      </w:r>
      <w:proofErr w:type="spellEnd"/>
      <w:r w:rsidRPr="0048206A">
        <w:rPr>
          <w:rFonts w:ascii="Verdana" w:eastAsia="Arial" w:hAnsi="Verdana" w:cs="Arial"/>
          <w:w w:val="99"/>
        </w:rPr>
        <w:t xml:space="preserve"> </w:t>
      </w:r>
      <w:proofErr w:type="spellStart"/>
      <w:r w:rsidRPr="0048206A">
        <w:rPr>
          <w:rFonts w:ascii="Verdana" w:eastAsia="Arial" w:hAnsi="Verdana" w:cs="Arial"/>
          <w:w w:val="99"/>
        </w:rPr>
        <w:t>đượ</w:t>
      </w:r>
      <w:r w:rsidR="000641A3" w:rsidRPr="0048206A">
        <w:rPr>
          <w:rFonts w:ascii="Verdana" w:eastAsia="Arial" w:hAnsi="Verdana" w:cs="Arial"/>
          <w:w w:val="99"/>
        </w:rPr>
        <w:t>chỉ</w:t>
      </w:r>
      <w:proofErr w:type="spellEnd"/>
      <w:r w:rsidR="000641A3" w:rsidRPr="0048206A">
        <w:rPr>
          <w:rFonts w:ascii="Verdana" w:eastAsia="Arial" w:hAnsi="Verdana" w:cs="Arial"/>
          <w:w w:val="99"/>
        </w:rPr>
        <w:t xml:space="preserve"> </w:t>
      </w:r>
      <w:proofErr w:type="spellStart"/>
      <w:r w:rsidRPr="0048206A">
        <w:rPr>
          <w:rFonts w:ascii="Verdana" w:eastAsia="Arial" w:hAnsi="Verdana" w:cs="Arial"/>
          <w:w w:val="99"/>
        </w:rPr>
        <w:t>định</w:t>
      </w:r>
      <w:proofErr w:type="spellEnd"/>
      <w:r w:rsidRPr="0048206A">
        <w:rPr>
          <w:rFonts w:ascii="Verdana" w:eastAsia="Arial" w:hAnsi="Verdana" w:cs="Arial"/>
          <w:w w:val="99"/>
        </w:rPr>
        <w:t>.</w:t>
      </w:r>
    </w:p>
    <w:p w:rsidR="000641A3" w:rsidRPr="0048206A" w:rsidRDefault="00CA434D" w:rsidP="000641A3">
      <w:pPr>
        <w:spacing w:before="12" w:line="255" w:lineRule="auto"/>
        <w:ind w:left="562" w:right="3827"/>
        <w:rPr>
          <w:rFonts w:ascii="Verdana" w:eastAsia="Arial" w:hAnsi="Verdana" w:cs="Arial"/>
          <w:w w:val="99"/>
        </w:rPr>
      </w:pPr>
      <w:proofErr w:type="spellStart"/>
      <w:r w:rsidRPr="0048206A">
        <w:rPr>
          <w:rFonts w:ascii="Verdana" w:eastAsia="Arial" w:hAnsi="Verdana" w:cs="Arial"/>
          <w:w w:val="99"/>
        </w:rPr>
        <w:t>Thiết</w:t>
      </w:r>
      <w:proofErr w:type="spellEnd"/>
      <w:r w:rsidRPr="0048206A">
        <w:rPr>
          <w:rFonts w:ascii="Verdana" w:eastAsia="Arial" w:hAnsi="Verdana" w:cs="Arial"/>
          <w:w w:val="99"/>
        </w:rPr>
        <w:t xml:space="preserve"> </w:t>
      </w:r>
      <w:proofErr w:type="spellStart"/>
      <w:r w:rsidRPr="0048206A">
        <w:rPr>
          <w:rFonts w:ascii="Verdana" w:eastAsia="Arial" w:hAnsi="Verdana" w:cs="Arial"/>
          <w:w w:val="99"/>
        </w:rPr>
        <w:t>bị</w:t>
      </w:r>
      <w:proofErr w:type="spellEnd"/>
      <w:r w:rsidRPr="0048206A">
        <w:rPr>
          <w:rFonts w:ascii="Verdana" w:eastAsia="Arial" w:hAnsi="Verdana" w:cs="Arial"/>
          <w:w w:val="99"/>
        </w:rPr>
        <w:t xml:space="preserve"> </w:t>
      </w:r>
      <w:proofErr w:type="spellStart"/>
      <w:r w:rsidRPr="0048206A">
        <w:rPr>
          <w:rFonts w:ascii="Verdana" w:eastAsia="Arial" w:hAnsi="Verdana" w:cs="Arial"/>
          <w:w w:val="99"/>
        </w:rPr>
        <w:t>phải</w:t>
      </w:r>
      <w:proofErr w:type="spellEnd"/>
      <w:r w:rsidRPr="0048206A">
        <w:rPr>
          <w:rFonts w:ascii="Verdana" w:eastAsia="Arial" w:hAnsi="Verdana" w:cs="Arial"/>
          <w:w w:val="99"/>
        </w:rPr>
        <w:t xml:space="preserve"> </w:t>
      </w:r>
      <w:proofErr w:type="spellStart"/>
      <w:r w:rsidRPr="0048206A">
        <w:rPr>
          <w:rFonts w:ascii="Verdana" w:eastAsia="Arial" w:hAnsi="Verdana" w:cs="Arial"/>
          <w:w w:val="99"/>
        </w:rPr>
        <w:t>sạch</w:t>
      </w:r>
      <w:proofErr w:type="spellEnd"/>
      <w:r w:rsidRPr="0048206A">
        <w:rPr>
          <w:rFonts w:ascii="Verdana" w:eastAsia="Arial" w:hAnsi="Verdana" w:cs="Arial"/>
          <w:w w:val="99"/>
        </w:rPr>
        <w:t xml:space="preserve"> </w:t>
      </w:r>
      <w:proofErr w:type="spellStart"/>
      <w:r w:rsidRPr="0048206A">
        <w:rPr>
          <w:rFonts w:ascii="Verdana" w:eastAsia="Arial" w:hAnsi="Verdana" w:cs="Arial"/>
          <w:w w:val="99"/>
        </w:rPr>
        <w:t>sẽ</w:t>
      </w:r>
      <w:proofErr w:type="spellEnd"/>
      <w:r w:rsidRPr="0048206A">
        <w:rPr>
          <w:rFonts w:ascii="Verdana" w:eastAsia="Arial" w:hAnsi="Verdana" w:cs="Arial"/>
          <w:w w:val="99"/>
        </w:rPr>
        <w:t xml:space="preserve">, </w:t>
      </w:r>
      <w:proofErr w:type="spellStart"/>
      <w:r w:rsidRPr="0048206A">
        <w:rPr>
          <w:rFonts w:ascii="Verdana" w:eastAsia="Arial" w:hAnsi="Verdana" w:cs="Arial"/>
          <w:w w:val="99"/>
        </w:rPr>
        <w:t>gọn</w:t>
      </w:r>
      <w:proofErr w:type="spellEnd"/>
      <w:r w:rsidRPr="0048206A">
        <w:rPr>
          <w:rFonts w:ascii="Verdana" w:eastAsia="Arial" w:hAnsi="Verdana" w:cs="Arial"/>
          <w:w w:val="99"/>
        </w:rPr>
        <w:t xml:space="preserve"> </w:t>
      </w:r>
      <w:proofErr w:type="spellStart"/>
      <w:r w:rsidRPr="0048206A">
        <w:rPr>
          <w:rFonts w:ascii="Verdana" w:eastAsia="Arial" w:hAnsi="Verdana" w:cs="Arial"/>
          <w:w w:val="99"/>
        </w:rPr>
        <w:t>gàng</w:t>
      </w:r>
      <w:proofErr w:type="spellEnd"/>
      <w:r w:rsidRPr="0048206A">
        <w:rPr>
          <w:rFonts w:ascii="Verdana" w:eastAsia="Arial" w:hAnsi="Verdana" w:cs="Arial"/>
          <w:w w:val="99"/>
        </w:rPr>
        <w:t xml:space="preserve">, </w:t>
      </w:r>
      <w:proofErr w:type="spellStart"/>
      <w:r w:rsidRPr="0048206A">
        <w:rPr>
          <w:rFonts w:ascii="Verdana" w:eastAsia="Arial" w:hAnsi="Verdana" w:cs="Arial"/>
          <w:w w:val="99"/>
        </w:rPr>
        <w:t>chuẩn</w:t>
      </w:r>
      <w:proofErr w:type="spellEnd"/>
      <w:r w:rsidRPr="0048206A">
        <w:rPr>
          <w:rFonts w:ascii="Verdana" w:eastAsia="Arial" w:hAnsi="Verdana" w:cs="Arial"/>
          <w:w w:val="99"/>
        </w:rPr>
        <w:t xml:space="preserve"> </w:t>
      </w:r>
      <w:proofErr w:type="spellStart"/>
      <w:r w:rsidRPr="0048206A">
        <w:rPr>
          <w:rFonts w:ascii="Verdana" w:eastAsia="Arial" w:hAnsi="Verdana" w:cs="Arial"/>
          <w:w w:val="99"/>
        </w:rPr>
        <w:t>bị</w:t>
      </w:r>
      <w:proofErr w:type="spellEnd"/>
      <w:r w:rsidRPr="0048206A">
        <w:rPr>
          <w:rFonts w:ascii="Verdana" w:eastAsia="Arial" w:hAnsi="Verdana" w:cs="Arial"/>
          <w:w w:val="99"/>
        </w:rPr>
        <w:t xml:space="preserve"> </w:t>
      </w:r>
      <w:proofErr w:type="spellStart"/>
      <w:r w:rsidRPr="0048206A">
        <w:rPr>
          <w:rFonts w:ascii="Verdana" w:eastAsia="Arial" w:hAnsi="Verdana" w:cs="Arial"/>
          <w:w w:val="99"/>
        </w:rPr>
        <w:t>cho</w:t>
      </w:r>
      <w:proofErr w:type="spellEnd"/>
      <w:r w:rsidRPr="0048206A">
        <w:rPr>
          <w:rFonts w:ascii="Verdana" w:eastAsia="Arial" w:hAnsi="Verdana" w:cs="Arial"/>
          <w:w w:val="99"/>
        </w:rPr>
        <w:t xml:space="preserve"> ca </w:t>
      </w:r>
      <w:proofErr w:type="spellStart"/>
      <w:r w:rsidRPr="0048206A">
        <w:rPr>
          <w:rFonts w:ascii="Verdana" w:eastAsia="Arial" w:hAnsi="Verdana" w:cs="Arial"/>
          <w:w w:val="99"/>
        </w:rPr>
        <w:t>tiế</w:t>
      </w:r>
      <w:r w:rsidR="000641A3" w:rsidRPr="0048206A">
        <w:rPr>
          <w:rFonts w:ascii="Verdana" w:eastAsia="Arial" w:hAnsi="Verdana" w:cs="Arial"/>
          <w:w w:val="99"/>
        </w:rPr>
        <w:t>p</w:t>
      </w:r>
      <w:proofErr w:type="spellEnd"/>
      <w:r w:rsidR="000641A3" w:rsidRPr="0048206A">
        <w:rPr>
          <w:rFonts w:ascii="Verdana" w:eastAsia="Arial" w:hAnsi="Verdana" w:cs="Arial"/>
          <w:w w:val="99"/>
        </w:rPr>
        <w:t xml:space="preserve"> </w:t>
      </w:r>
      <w:proofErr w:type="spellStart"/>
      <w:proofErr w:type="gramStart"/>
      <w:r w:rsidR="000641A3" w:rsidRPr="0048206A">
        <w:rPr>
          <w:rFonts w:ascii="Verdana" w:eastAsia="Arial" w:hAnsi="Verdana" w:cs="Arial"/>
          <w:w w:val="99"/>
        </w:rPr>
        <w:t>theo</w:t>
      </w:r>
      <w:proofErr w:type="spellEnd"/>
      <w:proofErr w:type="gramEnd"/>
      <w:r w:rsidR="0086297F" w:rsidRPr="0048206A">
        <w:rPr>
          <w:rFonts w:ascii="Verdana" w:eastAsia="Arial" w:hAnsi="Verdana" w:cs="Arial"/>
          <w:w w:val="99"/>
        </w:rPr>
        <w:t xml:space="preserve"> </w:t>
      </w:r>
      <w:proofErr w:type="spellStart"/>
      <w:r w:rsidR="0086297F" w:rsidRPr="0048206A">
        <w:rPr>
          <w:rFonts w:ascii="Verdana" w:eastAsia="Arial" w:hAnsi="Verdana" w:cs="Arial"/>
          <w:w w:val="99"/>
        </w:rPr>
        <w:t>và</w:t>
      </w:r>
      <w:proofErr w:type="spellEnd"/>
      <w:r w:rsidR="0086297F" w:rsidRPr="0048206A">
        <w:rPr>
          <w:rFonts w:ascii="Verdana" w:eastAsia="Arial" w:hAnsi="Verdana" w:cs="Arial"/>
          <w:w w:val="99"/>
        </w:rPr>
        <w:t xml:space="preserve"> </w:t>
      </w:r>
      <w:proofErr w:type="spellStart"/>
      <w:r w:rsidR="0086297F" w:rsidRPr="0048206A">
        <w:rPr>
          <w:rFonts w:ascii="Verdana" w:eastAsia="Arial" w:hAnsi="Verdana" w:cs="Arial"/>
          <w:w w:val="99"/>
        </w:rPr>
        <w:t>chuyển</w:t>
      </w:r>
      <w:proofErr w:type="spellEnd"/>
      <w:r w:rsidR="0086297F" w:rsidRPr="0048206A">
        <w:rPr>
          <w:rFonts w:ascii="Verdana" w:eastAsia="Arial" w:hAnsi="Verdana" w:cs="Arial"/>
          <w:w w:val="99"/>
        </w:rPr>
        <w:t xml:space="preserve"> </w:t>
      </w:r>
      <w:proofErr w:type="spellStart"/>
      <w:r w:rsidR="0086297F" w:rsidRPr="0048206A">
        <w:rPr>
          <w:rFonts w:ascii="Verdana" w:eastAsia="Arial" w:hAnsi="Verdana" w:cs="Arial"/>
          <w:w w:val="99"/>
        </w:rPr>
        <w:t>về</w:t>
      </w:r>
      <w:proofErr w:type="spellEnd"/>
      <w:r w:rsidR="0086297F" w:rsidRPr="0048206A">
        <w:rPr>
          <w:rFonts w:ascii="Verdana" w:eastAsia="Arial" w:hAnsi="Verdana" w:cs="Arial"/>
          <w:w w:val="99"/>
        </w:rPr>
        <w:t xml:space="preserve"> </w:t>
      </w:r>
      <w:proofErr w:type="spellStart"/>
      <w:r w:rsidR="0086297F" w:rsidRPr="0048206A">
        <w:rPr>
          <w:rFonts w:ascii="Verdana" w:eastAsia="Arial" w:hAnsi="Verdana" w:cs="Arial"/>
          <w:w w:val="99"/>
        </w:rPr>
        <w:t>khu</w:t>
      </w:r>
      <w:proofErr w:type="spellEnd"/>
      <w:r w:rsidR="0086297F" w:rsidRPr="0048206A">
        <w:rPr>
          <w:rFonts w:ascii="Verdana" w:eastAsia="Arial" w:hAnsi="Verdana" w:cs="Arial"/>
          <w:w w:val="99"/>
        </w:rPr>
        <w:t xml:space="preserve"> </w:t>
      </w:r>
      <w:proofErr w:type="spellStart"/>
      <w:r w:rsidR="0086297F" w:rsidRPr="0048206A">
        <w:rPr>
          <w:rFonts w:ascii="Verdana" w:eastAsia="Arial" w:hAnsi="Verdana" w:cs="Arial"/>
          <w:w w:val="99"/>
        </w:rPr>
        <w:t>vực</w:t>
      </w:r>
      <w:proofErr w:type="spellEnd"/>
      <w:r w:rsidR="0086297F" w:rsidRPr="0048206A">
        <w:rPr>
          <w:rFonts w:ascii="Verdana" w:eastAsia="Arial" w:hAnsi="Verdana" w:cs="Arial"/>
          <w:w w:val="99"/>
        </w:rPr>
        <w:t xml:space="preserve"> </w:t>
      </w:r>
      <w:proofErr w:type="spellStart"/>
      <w:r w:rsidR="0086297F" w:rsidRPr="0048206A">
        <w:rPr>
          <w:rFonts w:ascii="Verdana" w:eastAsia="Arial" w:hAnsi="Verdana" w:cs="Arial"/>
          <w:w w:val="99"/>
        </w:rPr>
        <w:t>được</w:t>
      </w:r>
      <w:proofErr w:type="spellEnd"/>
      <w:r w:rsidR="0086297F" w:rsidRPr="0048206A">
        <w:rPr>
          <w:rFonts w:ascii="Verdana" w:eastAsia="Arial" w:hAnsi="Verdana" w:cs="Arial"/>
          <w:w w:val="99"/>
        </w:rPr>
        <w:t xml:space="preserve"> </w:t>
      </w:r>
      <w:proofErr w:type="spellStart"/>
      <w:r w:rsidR="0086297F" w:rsidRPr="0048206A">
        <w:rPr>
          <w:rFonts w:ascii="Verdana" w:eastAsia="Arial" w:hAnsi="Verdana" w:cs="Arial"/>
          <w:w w:val="99"/>
        </w:rPr>
        <w:t>chỉ</w:t>
      </w:r>
      <w:proofErr w:type="spellEnd"/>
      <w:r w:rsidR="0086297F" w:rsidRPr="0048206A">
        <w:rPr>
          <w:rFonts w:ascii="Verdana" w:eastAsia="Arial" w:hAnsi="Verdana" w:cs="Arial"/>
          <w:w w:val="99"/>
        </w:rPr>
        <w:t xml:space="preserve"> </w:t>
      </w:r>
      <w:proofErr w:type="spellStart"/>
      <w:r w:rsidR="0086297F" w:rsidRPr="0048206A">
        <w:rPr>
          <w:rFonts w:ascii="Verdana" w:eastAsia="Arial" w:hAnsi="Verdana" w:cs="Arial"/>
          <w:w w:val="99"/>
        </w:rPr>
        <w:t>định</w:t>
      </w:r>
      <w:proofErr w:type="spellEnd"/>
      <w:r w:rsidR="0086297F" w:rsidRPr="0048206A">
        <w:rPr>
          <w:rFonts w:ascii="Verdana" w:eastAsia="Arial" w:hAnsi="Verdana" w:cs="Arial"/>
          <w:w w:val="99"/>
        </w:rPr>
        <w:t xml:space="preserve">  </w:t>
      </w:r>
    </w:p>
    <w:p w:rsidR="00CA434D" w:rsidRPr="0048206A" w:rsidRDefault="00CA434D" w:rsidP="00CA434D">
      <w:pPr>
        <w:spacing w:before="12" w:line="255" w:lineRule="auto"/>
        <w:ind w:left="562" w:right="3827"/>
        <w:rPr>
          <w:rFonts w:ascii="Verdana" w:eastAsia="Arial" w:hAnsi="Verdana" w:cs="Arial"/>
          <w:w w:val="99"/>
        </w:rPr>
      </w:pPr>
      <w:proofErr w:type="spellStart"/>
      <w:r w:rsidRPr="0048206A">
        <w:rPr>
          <w:rFonts w:ascii="Verdana" w:eastAsia="Arial" w:hAnsi="Verdana" w:cs="Arial"/>
          <w:w w:val="99"/>
        </w:rPr>
        <w:t>Trả</w:t>
      </w:r>
      <w:proofErr w:type="spellEnd"/>
      <w:r w:rsidRPr="0048206A">
        <w:rPr>
          <w:rFonts w:ascii="Verdana" w:eastAsia="Arial" w:hAnsi="Verdana" w:cs="Arial"/>
          <w:w w:val="99"/>
        </w:rPr>
        <w:t xml:space="preserve"> </w:t>
      </w:r>
      <w:proofErr w:type="spellStart"/>
      <w:r w:rsidRPr="0048206A">
        <w:rPr>
          <w:rFonts w:ascii="Verdana" w:eastAsia="Arial" w:hAnsi="Verdana" w:cs="Arial"/>
          <w:w w:val="99"/>
        </w:rPr>
        <w:t>máy</w:t>
      </w:r>
      <w:proofErr w:type="spellEnd"/>
      <w:r w:rsidRPr="0048206A">
        <w:rPr>
          <w:rFonts w:ascii="Verdana" w:eastAsia="Arial" w:hAnsi="Verdana" w:cs="Arial"/>
          <w:w w:val="99"/>
        </w:rPr>
        <w:t xml:space="preserve"> </w:t>
      </w:r>
      <w:proofErr w:type="spellStart"/>
      <w:r w:rsidRPr="0048206A">
        <w:rPr>
          <w:rFonts w:ascii="Verdana" w:eastAsia="Arial" w:hAnsi="Verdana" w:cs="Arial"/>
          <w:w w:val="99"/>
        </w:rPr>
        <w:t>hút</w:t>
      </w:r>
      <w:proofErr w:type="spellEnd"/>
      <w:r w:rsidRPr="0048206A">
        <w:rPr>
          <w:rFonts w:ascii="Verdana" w:eastAsia="Arial" w:hAnsi="Verdana" w:cs="Arial"/>
          <w:w w:val="99"/>
        </w:rPr>
        <w:t xml:space="preserve"> </w:t>
      </w:r>
      <w:proofErr w:type="spellStart"/>
      <w:r w:rsidRPr="0048206A">
        <w:rPr>
          <w:rFonts w:ascii="Verdana" w:eastAsia="Arial" w:hAnsi="Verdana" w:cs="Arial"/>
          <w:w w:val="99"/>
        </w:rPr>
        <w:t>bụi</w:t>
      </w:r>
      <w:proofErr w:type="spellEnd"/>
      <w:r w:rsidRPr="0048206A">
        <w:rPr>
          <w:rFonts w:ascii="Verdana" w:eastAsia="Arial" w:hAnsi="Verdana" w:cs="Arial"/>
          <w:w w:val="99"/>
        </w:rPr>
        <w:t xml:space="preserve"> </w:t>
      </w:r>
      <w:proofErr w:type="spellStart"/>
      <w:r w:rsidRPr="0048206A">
        <w:rPr>
          <w:rFonts w:ascii="Verdana" w:eastAsia="Arial" w:hAnsi="Verdana" w:cs="Arial"/>
          <w:w w:val="99"/>
        </w:rPr>
        <w:t>về</w:t>
      </w:r>
      <w:proofErr w:type="spellEnd"/>
      <w:r w:rsidRPr="0048206A">
        <w:rPr>
          <w:rFonts w:ascii="Verdana" w:eastAsia="Arial" w:hAnsi="Verdana" w:cs="Arial"/>
          <w:w w:val="99"/>
        </w:rPr>
        <w:t xml:space="preserve"> </w:t>
      </w:r>
      <w:proofErr w:type="spellStart"/>
      <w:r w:rsidRPr="0048206A">
        <w:rPr>
          <w:rFonts w:ascii="Verdana" w:eastAsia="Arial" w:hAnsi="Verdana" w:cs="Arial"/>
          <w:w w:val="99"/>
        </w:rPr>
        <w:t>khu</w:t>
      </w:r>
      <w:proofErr w:type="spellEnd"/>
      <w:r w:rsidRPr="0048206A">
        <w:rPr>
          <w:rFonts w:ascii="Verdana" w:eastAsia="Arial" w:hAnsi="Verdana" w:cs="Arial"/>
          <w:w w:val="99"/>
        </w:rPr>
        <w:t xml:space="preserve"> </w:t>
      </w:r>
      <w:proofErr w:type="spellStart"/>
      <w:r w:rsidRPr="0048206A">
        <w:rPr>
          <w:rFonts w:ascii="Verdana" w:eastAsia="Arial" w:hAnsi="Verdana" w:cs="Arial"/>
          <w:w w:val="99"/>
        </w:rPr>
        <w:t>vực</w:t>
      </w:r>
      <w:proofErr w:type="spellEnd"/>
      <w:r w:rsidRPr="0048206A">
        <w:rPr>
          <w:rFonts w:ascii="Verdana" w:eastAsia="Arial" w:hAnsi="Verdana" w:cs="Arial"/>
          <w:w w:val="99"/>
        </w:rPr>
        <w:t xml:space="preserve"> </w:t>
      </w:r>
      <w:proofErr w:type="spellStart"/>
      <w:r w:rsidRPr="0048206A">
        <w:rPr>
          <w:rFonts w:ascii="Verdana" w:eastAsia="Arial" w:hAnsi="Verdana" w:cs="Arial"/>
          <w:w w:val="99"/>
        </w:rPr>
        <w:t>được</w:t>
      </w:r>
      <w:proofErr w:type="spellEnd"/>
      <w:r w:rsidRPr="0048206A">
        <w:rPr>
          <w:rFonts w:ascii="Verdana" w:eastAsia="Arial" w:hAnsi="Verdana" w:cs="Arial"/>
          <w:w w:val="99"/>
        </w:rPr>
        <w:t xml:space="preserve"> </w:t>
      </w:r>
      <w:proofErr w:type="spellStart"/>
      <w:r w:rsidRPr="0048206A">
        <w:rPr>
          <w:rFonts w:ascii="Verdana" w:eastAsia="Arial" w:hAnsi="Verdana" w:cs="Arial"/>
          <w:w w:val="99"/>
        </w:rPr>
        <w:t>chỉ</w:t>
      </w:r>
      <w:proofErr w:type="spellEnd"/>
      <w:r w:rsidRPr="0048206A">
        <w:rPr>
          <w:rFonts w:ascii="Verdana" w:eastAsia="Arial" w:hAnsi="Verdana" w:cs="Arial"/>
          <w:w w:val="99"/>
        </w:rPr>
        <w:t xml:space="preserve"> </w:t>
      </w:r>
      <w:proofErr w:type="spellStart"/>
      <w:r w:rsidRPr="0048206A">
        <w:rPr>
          <w:rFonts w:ascii="Verdana" w:eastAsia="Arial" w:hAnsi="Verdana" w:cs="Arial"/>
          <w:w w:val="99"/>
        </w:rPr>
        <w:t>định</w:t>
      </w:r>
      <w:proofErr w:type="spellEnd"/>
      <w:r w:rsidRPr="0048206A">
        <w:rPr>
          <w:rFonts w:ascii="Verdana" w:eastAsia="Arial" w:hAnsi="Verdana" w:cs="Arial"/>
          <w:w w:val="99"/>
        </w:rPr>
        <w:t>.</w:t>
      </w:r>
    </w:p>
    <w:p w:rsidR="00CA434D" w:rsidRPr="0048206A" w:rsidRDefault="00CA434D" w:rsidP="00CA434D">
      <w:pPr>
        <w:spacing w:before="12" w:line="255" w:lineRule="auto"/>
        <w:ind w:left="562" w:right="3827"/>
        <w:rPr>
          <w:rFonts w:ascii="Verdana" w:eastAsia="Arial" w:hAnsi="Verdana" w:cs="Arial"/>
          <w:w w:val="99"/>
        </w:rPr>
      </w:pPr>
      <w:proofErr w:type="spellStart"/>
      <w:r w:rsidRPr="0048206A">
        <w:rPr>
          <w:rFonts w:ascii="Verdana" w:eastAsia="Arial" w:hAnsi="Verdana" w:cs="Arial"/>
          <w:w w:val="99"/>
        </w:rPr>
        <w:t>Trả</w:t>
      </w:r>
      <w:proofErr w:type="spellEnd"/>
      <w:r w:rsidRPr="0048206A">
        <w:rPr>
          <w:rFonts w:ascii="Verdana" w:eastAsia="Arial" w:hAnsi="Verdana" w:cs="Arial"/>
          <w:w w:val="99"/>
        </w:rPr>
        <w:t xml:space="preserve"> </w:t>
      </w:r>
      <w:proofErr w:type="spellStart"/>
      <w:proofErr w:type="gramStart"/>
      <w:r w:rsidRPr="0048206A">
        <w:rPr>
          <w:rFonts w:ascii="Verdana" w:eastAsia="Arial" w:hAnsi="Verdana" w:cs="Arial"/>
          <w:w w:val="99"/>
        </w:rPr>
        <w:t>xe</w:t>
      </w:r>
      <w:proofErr w:type="spellEnd"/>
      <w:proofErr w:type="gramEnd"/>
      <w:r w:rsidRPr="0048206A">
        <w:rPr>
          <w:rFonts w:ascii="Verdana" w:eastAsia="Arial" w:hAnsi="Verdana" w:cs="Arial"/>
          <w:w w:val="99"/>
        </w:rPr>
        <w:t xml:space="preserve"> </w:t>
      </w:r>
      <w:proofErr w:type="spellStart"/>
      <w:r w:rsidRPr="0048206A">
        <w:rPr>
          <w:rFonts w:ascii="Verdana" w:eastAsia="Arial" w:hAnsi="Verdana" w:cs="Arial"/>
          <w:w w:val="99"/>
        </w:rPr>
        <w:t>đẩy</w:t>
      </w:r>
      <w:proofErr w:type="spellEnd"/>
      <w:r w:rsidRPr="0048206A">
        <w:rPr>
          <w:rFonts w:ascii="Verdana" w:eastAsia="Arial" w:hAnsi="Verdana" w:cs="Arial"/>
          <w:w w:val="99"/>
        </w:rPr>
        <w:t xml:space="preserve"> </w:t>
      </w:r>
      <w:proofErr w:type="spellStart"/>
      <w:r w:rsidRPr="0048206A">
        <w:rPr>
          <w:rFonts w:ascii="Verdana" w:eastAsia="Arial" w:hAnsi="Verdana" w:cs="Arial"/>
          <w:w w:val="99"/>
        </w:rPr>
        <w:t>về</w:t>
      </w:r>
      <w:proofErr w:type="spellEnd"/>
      <w:r w:rsidRPr="0048206A">
        <w:rPr>
          <w:rFonts w:ascii="Verdana" w:eastAsia="Arial" w:hAnsi="Verdana" w:cs="Arial"/>
          <w:w w:val="99"/>
        </w:rPr>
        <w:t xml:space="preserve"> </w:t>
      </w:r>
      <w:proofErr w:type="spellStart"/>
      <w:r w:rsidRPr="0048206A">
        <w:rPr>
          <w:rFonts w:ascii="Verdana" w:eastAsia="Arial" w:hAnsi="Verdana" w:cs="Arial"/>
          <w:w w:val="99"/>
        </w:rPr>
        <w:t>khu</w:t>
      </w:r>
      <w:proofErr w:type="spellEnd"/>
      <w:r w:rsidRPr="0048206A">
        <w:rPr>
          <w:rFonts w:ascii="Verdana" w:eastAsia="Arial" w:hAnsi="Verdana" w:cs="Arial"/>
          <w:w w:val="99"/>
        </w:rPr>
        <w:t xml:space="preserve"> </w:t>
      </w:r>
      <w:proofErr w:type="spellStart"/>
      <w:r w:rsidRPr="0048206A">
        <w:rPr>
          <w:rFonts w:ascii="Verdana" w:eastAsia="Arial" w:hAnsi="Verdana" w:cs="Arial"/>
          <w:w w:val="99"/>
        </w:rPr>
        <w:t>vự</w:t>
      </w:r>
      <w:r w:rsidR="00B92866" w:rsidRPr="0048206A">
        <w:rPr>
          <w:rFonts w:ascii="Verdana" w:eastAsia="Arial" w:hAnsi="Verdana" w:cs="Arial"/>
          <w:w w:val="99"/>
        </w:rPr>
        <w:t>c</w:t>
      </w:r>
      <w:proofErr w:type="spellEnd"/>
      <w:r w:rsidR="00B92866" w:rsidRPr="0048206A">
        <w:rPr>
          <w:rFonts w:ascii="Verdana" w:eastAsia="Arial" w:hAnsi="Verdana" w:cs="Arial"/>
          <w:w w:val="99"/>
        </w:rPr>
        <w:t xml:space="preserve"> </w:t>
      </w:r>
      <w:proofErr w:type="spellStart"/>
      <w:r w:rsidR="00B92866" w:rsidRPr="0048206A">
        <w:rPr>
          <w:rFonts w:ascii="Verdana" w:eastAsia="Arial" w:hAnsi="Verdana" w:cs="Arial"/>
          <w:w w:val="99"/>
        </w:rPr>
        <w:t>được</w:t>
      </w:r>
      <w:proofErr w:type="spellEnd"/>
      <w:r w:rsidR="00B92866" w:rsidRPr="0048206A">
        <w:rPr>
          <w:rFonts w:ascii="Verdana" w:eastAsia="Arial" w:hAnsi="Verdana" w:cs="Arial"/>
          <w:w w:val="99"/>
        </w:rPr>
        <w:t xml:space="preserve"> </w:t>
      </w:r>
      <w:proofErr w:type="spellStart"/>
      <w:r w:rsidR="00B92866" w:rsidRPr="0048206A">
        <w:rPr>
          <w:rFonts w:ascii="Verdana" w:eastAsia="Arial" w:hAnsi="Verdana" w:cs="Arial"/>
          <w:w w:val="99"/>
        </w:rPr>
        <w:t>chỉ</w:t>
      </w:r>
      <w:proofErr w:type="spellEnd"/>
      <w:r w:rsidRPr="0048206A">
        <w:rPr>
          <w:rFonts w:ascii="Verdana" w:eastAsia="Arial" w:hAnsi="Verdana" w:cs="Arial"/>
          <w:w w:val="99"/>
        </w:rPr>
        <w:t xml:space="preserve"> </w:t>
      </w:r>
      <w:proofErr w:type="spellStart"/>
      <w:r w:rsidRPr="0048206A">
        <w:rPr>
          <w:rFonts w:ascii="Verdana" w:eastAsia="Arial" w:hAnsi="Verdana" w:cs="Arial"/>
          <w:w w:val="99"/>
        </w:rPr>
        <w:t>định</w:t>
      </w:r>
      <w:proofErr w:type="spellEnd"/>
      <w:r w:rsidRPr="0048206A">
        <w:rPr>
          <w:rFonts w:ascii="Verdana" w:eastAsia="Arial" w:hAnsi="Verdana" w:cs="Arial"/>
          <w:w w:val="99"/>
        </w:rPr>
        <w:t>.</w:t>
      </w:r>
    </w:p>
    <w:p w:rsidR="00CA434D" w:rsidRPr="0048206A" w:rsidRDefault="00CA434D" w:rsidP="00CA434D">
      <w:pPr>
        <w:spacing w:before="12" w:line="255" w:lineRule="auto"/>
        <w:ind w:left="562" w:right="3827"/>
        <w:rPr>
          <w:rFonts w:ascii="Verdana" w:eastAsia="Arial" w:hAnsi="Verdana" w:cs="Arial"/>
          <w:w w:val="99"/>
        </w:rPr>
      </w:pPr>
      <w:proofErr w:type="spellStart"/>
      <w:r w:rsidRPr="0048206A">
        <w:rPr>
          <w:rFonts w:ascii="Verdana" w:eastAsia="Arial" w:hAnsi="Verdana" w:cs="Arial"/>
          <w:w w:val="99"/>
        </w:rPr>
        <w:t>Đổ</w:t>
      </w:r>
      <w:proofErr w:type="spellEnd"/>
      <w:r w:rsidRPr="0048206A">
        <w:rPr>
          <w:rFonts w:ascii="Verdana" w:eastAsia="Arial" w:hAnsi="Verdana" w:cs="Arial"/>
          <w:w w:val="99"/>
        </w:rPr>
        <w:t xml:space="preserve"> </w:t>
      </w:r>
      <w:proofErr w:type="spellStart"/>
      <w:r w:rsidRPr="0048206A">
        <w:rPr>
          <w:rFonts w:ascii="Verdana" w:eastAsia="Arial" w:hAnsi="Verdana" w:cs="Arial"/>
          <w:w w:val="99"/>
        </w:rPr>
        <w:t>đầy</w:t>
      </w:r>
      <w:proofErr w:type="spellEnd"/>
      <w:r w:rsidRPr="0048206A">
        <w:rPr>
          <w:rFonts w:ascii="Verdana" w:eastAsia="Arial" w:hAnsi="Verdana" w:cs="Arial"/>
          <w:w w:val="99"/>
        </w:rPr>
        <w:t xml:space="preserve"> </w:t>
      </w:r>
      <w:proofErr w:type="spellStart"/>
      <w:r w:rsidRPr="0048206A">
        <w:rPr>
          <w:rFonts w:ascii="Verdana" w:eastAsia="Arial" w:hAnsi="Verdana" w:cs="Arial"/>
          <w:w w:val="99"/>
        </w:rPr>
        <w:t>và</w:t>
      </w:r>
      <w:proofErr w:type="spellEnd"/>
      <w:r w:rsidRPr="0048206A">
        <w:rPr>
          <w:rFonts w:ascii="Verdana" w:eastAsia="Arial" w:hAnsi="Verdana" w:cs="Arial"/>
          <w:w w:val="99"/>
        </w:rPr>
        <w:t xml:space="preserve"> </w:t>
      </w:r>
      <w:proofErr w:type="spellStart"/>
      <w:r w:rsidRPr="0048206A">
        <w:rPr>
          <w:rFonts w:ascii="Verdana" w:eastAsia="Arial" w:hAnsi="Verdana" w:cs="Arial"/>
          <w:w w:val="99"/>
        </w:rPr>
        <w:t>trả</w:t>
      </w:r>
      <w:proofErr w:type="spellEnd"/>
      <w:r w:rsidRPr="0048206A">
        <w:rPr>
          <w:rFonts w:ascii="Verdana" w:eastAsia="Arial" w:hAnsi="Verdana" w:cs="Arial"/>
          <w:w w:val="99"/>
        </w:rPr>
        <w:t xml:space="preserve"> </w:t>
      </w:r>
      <w:proofErr w:type="spellStart"/>
      <w:r w:rsidRPr="0048206A">
        <w:rPr>
          <w:rFonts w:ascii="Verdana" w:eastAsia="Arial" w:hAnsi="Verdana" w:cs="Arial"/>
          <w:w w:val="99"/>
        </w:rPr>
        <w:t>lại</w:t>
      </w:r>
      <w:proofErr w:type="spellEnd"/>
      <w:r w:rsidRPr="0048206A">
        <w:rPr>
          <w:rFonts w:ascii="Verdana" w:eastAsia="Arial" w:hAnsi="Verdana" w:cs="Arial"/>
          <w:w w:val="99"/>
        </w:rPr>
        <w:t xml:space="preserve"> </w:t>
      </w:r>
      <w:proofErr w:type="spellStart"/>
      <w:r w:rsidRPr="0048206A">
        <w:rPr>
          <w:rFonts w:ascii="Verdana" w:eastAsia="Arial" w:hAnsi="Verdana" w:cs="Arial"/>
          <w:w w:val="99"/>
        </w:rPr>
        <w:t>tất</w:t>
      </w:r>
      <w:proofErr w:type="spellEnd"/>
      <w:r w:rsidRPr="0048206A">
        <w:rPr>
          <w:rFonts w:ascii="Verdana" w:eastAsia="Arial" w:hAnsi="Verdana" w:cs="Arial"/>
          <w:w w:val="99"/>
        </w:rPr>
        <w:t xml:space="preserve"> </w:t>
      </w:r>
      <w:proofErr w:type="spellStart"/>
      <w:r w:rsidRPr="0048206A">
        <w:rPr>
          <w:rFonts w:ascii="Verdana" w:eastAsia="Arial" w:hAnsi="Verdana" w:cs="Arial"/>
          <w:w w:val="99"/>
        </w:rPr>
        <w:t>cả</w:t>
      </w:r>
      <w:proofErr w:type="spellEnd"/>
      <w:r w:rsidRPr="0048206A">
        <w:rPr>
          <w:rFonts w:ascii="Verdana" w:eastAsia="Arial" w:hAnsi="Verdana" w:cs="Arial"/>
          <w:w w:val="99"/>
        </w:rPr>
        <w:t xml:space="preserve"> </w:t>
      </w:r>
      <w:proofErr w:type="spellStart"/>
      <w:r w:rsidRPr="0048206A">
        <w:rPr>
          <w:rFonts w:ascii="Verdana" w:eastAsia="Arial" w:hAnsi="Verdana" w:cs="Arial"/>
          <w:w w:val="99"/>
        </w:rPr>
        <w:t>các</w:t>
      </w:r>
      <w:proofErr w:type="spellEnd"/>
      <w:r w:rsidRPr="0048206A">
        <w:rPr>
          <w:rFonts w:ascii="Verdana" w:eastAsia="Arial" w:hAnsi="Verdana" w:cs="Arial"/>
          <w:w w:val="99"/>
        </w:rPr>
        <w:t xml:space="preserve"> </w:t>
      </w:r>
      <w:proofErr w:type="spellStart"/>
      <w:r w:rsidRPr="0048206A">
        <w:rPr>
          <w:rFonts w:ascii="Verdana" w:eastAsia="Arial" w:hAnsi="Verdana" w:cs="Arial"/>
          <w:w w:val="99"/>
        </w:rPr>
        <w:t>thùng</w:t>
      </w:r>
      <w:proofErr w:type="spellEnd"/>
      <w:r w:rsidRPr="0048206A">
        <w:rPr>
          <w:rFonts w:ascii="Verdana" w:eastAsia="Arial" w:hAnsi="Verdana" w:cs="Arial"/>
          <w:w w:val="99"/>
        </w:rPr>
        <w:t xml:space="preserve"> </w:t>
      </w:r>
      <w:proofErr w:type="spellStart"/>
      <w:r w:rsidRPr="0048206A">
        <w:rPr>
          <w:rFonts w:ascii="Verdana" w:eastAsia="Arial" w:hAnsi="Verdana" w:cs="Arial"/>
          <w:w w:val="99"/>
        </w:rPr>
        <w:t>chứa</w:t>
      </w:r>
      <w:proofErr w:type="spellEnd"/>
      <w:r w:rsidRPr="0048206A">
        <w:rPr>
          <w:rFonts w:ascii="Verdana" w:eastAsia="Arial" w:hAnsi="Verdana" w:cs="Arial"/>
          <w:w w:val="99"/>
        </w:rPr>
        <w:t xml:space="preserve"> </w:t>
      </w:r>
      <w:proofErr w:type="spellStart"/>
      <w:r w:rsidRPr="0048206A">
        <w:rPr>
          <w:rFonts w:ascii="Verdana" w:eastAsia="Arial" w:hAnsi="Verdana" w:cs="Arial"/>
          <w:w w:val="99"/>
        </w:rPr>
        <w:t>hóa</w:t>
      </w:r>
      <w:proofErr w:type="spellEnd"/>
      <w:r w:rsidRPr="0048206A">
        <w:rPr>
          <w:rFonts w:ascii="Verdana" w:eastAsia="Arial" w:hAnsi="Verdana" w:cs="Arial"/>
          <w:w w:val="99"/>
        </w:rPr>
        <w:t xml:space="preserve"> </w:t>
      </w:r>
      <w:proofErr w:type="spellStart"/>
      <w:r w:rsidRPr="0048206A">
        <w:rPr>
          <w:rFonts w:ascii="Verdana" w:eastAsia="Arial" w:hAnsi="Verdana" w:cs="Arial"/>
          <w:w w:val="99"/>
        </w:rPr>
        <w:t>chất</w:t>
      </w:r>
      <w:proofErr w:type="spellEnd"/>
      <w:r w:rsidRPr="0048206A">
        <w:rPr>
          <w:rFonts w:ascii="Verdana" w:eastAsia="Arial" w:hAnsi="Verdana" w:cs="Arial"/>
          <w:w w:val="99"/>
        </w:rPr>
        <w:t xml:space="preserve"> </w:t>
      </w:r>
      <w:proofErr w:type="spellStart"/>
      <w:r w:rsidRPr="0048206A">
        <w:rPr>
          <w:rFonts w:ascii="Verdana" w:eastAsia="Arial" w:hAnsi="Verdana" w:cs="Arial"/>
          <w:w w:val="99"/>
        </w:rPr>
        <w:t>đến</w:t>
      </w:r>
      <w:proofErr w:type="spellEnd"/>
      <w:r w:rsidRPr="0048206A">
        <w:rPr>
          <w:rFonts w:ascii="Verdana" w:eastAsia="Arial" w:hAnsi="Verdana" w:cs="Arial"/>
          <w:w w:val="99"/>
        </w:rPr>
        <w:t xml:space="preserve"> </w:t>
      </w:r>
      <w:proofErr w:type="spellStart"/>
      <w:r w:rsidRPr="0048206A">
        <w:rPr>
          <w:rFonts w:ascii="Verdana" w:eastAsia="Arial" w:hAnsi="Verdana" w:cs="Arial"/>
          <w:w w:val="99"/>
        </w:rPr>
        <w:t>khu</w:t>
      </w:r>
      <w:proofErr w:type="spellEnd"/>
      <w:r w:rsidRPr="0048206A">
        <w:rPr>
          <w:rFonts w:ascii="Verdana" w:eastAsia="Arial" w:hAnsi="Verdana" w:cs="Arial"/>
          <w:w w:val="99"/>
        </w:rPr>
        <w:t xml:space="preserve"> </w:t>
      </w:r>
      <w:proofErr w:type="spellStart"/>
      <w:r w:rsidRPr="0048206A">
        <w:rPr>
          <w:rFonts w:ascii="Verdana" w:eastAsia="Arial" w:hAnsi="Verdana" w:cs="Arial"/>
          <w:w w:val="99"/>
        </w:rPr>
        <w:t>vực</w:t>
      </w:r>
      <w:proofErr w:type="spellEnd"/>
      <w:r w:rsidRPr="0048206A">
        <w:rPr>
          <w:rFonts w:ascii="Verdana" w:eastAsia="Arial" w:hAnsi="Verdana" w:cs="Arial"/>
          <w:w w:val="99"/>
        </w:rPr>
        <w:t xml:space="preserve"> </w:t>
      </w:r>
      <w:proofErr w:type="spellStart"/>
      <w:r w:rsidRPr="0048206A">
        <w:rPr>
          <w:rFonts w:ascii="Verdana" w:eastAsia="Arial" w:hAnsi="Verdana" w:cs="Arial"/>
          <w:w w:val="99"/>
        </w:rPr>
        <w:t>được</w:t>
      </w:r>
      <w:proofErr w:type="spellEnd"/>
      <w:r w:rsidRPr="0048206A">
        <w:rPr>
          <w:rFonts w:ascii="Verdana" w:eastAsia="Arial" w:hAnsi="Verdana" w:cs="Arial"/>
          <w:w w:val="99"/>
        </w:rPr>
        <w:t xml:space="preserve"> </w:t>
      </w:r>
      <w:proofErr w:type="spellStart"/>
      <w:r w:rsidRPr="0048206A">
        <w:rPr>
          <w:rFonts w:ascii="Verdana" w:eastAsia="Arial" w:hAnsi="Verdana" w:cs="Arial"/>
          <w:w w:val="99"/>
        </w:rPr>
        <w:t>chỉ</w:t>
      </w:r>
      <w:proofErr w:type="spellEnd"/>
      <w:r w:rsidRPr="0048206A">
        <w:rPr>
          <w:rFonts w:ascii="Verdana" w:eastAsia="Arial" w:hAnsi="Verdana" w:cs="Arial"/>
          <w:w w:val="99"/>
        </w:rPr>
        <w:t xml:space="preserve"> </w:t>
      </w:r>
      <w:proofErr w:type="spellStart"/>
      <w:r w:rsidRPr="0048206A">
        <w:rPr>
          <w:rFonts w:ascii="Verdana" w:eastAsia="Arial" w:hAnsi="Verdana" w:cs="Arial"/>
          <w:w w:val="99"/>
        </w:rPr>
        <w:t>định</w:t>
      </w:r>
      <w:proofErr w:type="spellEnd"/>
      <w:r w:rsidRPr="0048206A">
        <w:rPr>
          <w:rFonts w:ascii="Verdana" w:eastAsia="Arial" w:hAnsi="Verdana" w:cs="Arial"/>
          <w:w w:val="99"/>
        </w:rPr>
        <w:t xml:space="preserve">. </w:t>
      </w:r>
      <w:proofErr w:type="spellStart"/>
      <w:r w:rsidRPr="0048206A">
        <w:rPr>
          <w:rFonts w:ascii="Verdana" w:eastAsia="Arial" w:hAnsi="Verdana" w:cs="Arial"/>
          <w:w w:val="99"/>
        </w:rPr>
        <w:t>Đưa</w:t>
      </w:r>
      <w:proofErr w:type="spellEnd"/>
      <w:r w:rsidRPr="0048206A">
        <w:rPr>
          <w:rFonts w:ascii="Verdana" w:eastAsia="Arial" w:hAnsi="Verdana" w:cs="Arial"/>
          <w:w w:val="99"/>
        </w:rPr>
        <w:t xml:space="preserve"> </w:t>
      </w:r>
      <w:proofErr w:type="spellStart"/>
      <w:r w:rsidRPr="0048206A">
        <w:rPr>
          <w:rFonts w:ascii="Verdana" w:eastAsia="Arial" w:hAnsi="Verdana" w:cs="Arial"/>
          <w:w w:val="99"/>
        </w:rPr>
        <w:t>thiết</w:t>
      </w:r>
      <w:proofErr w:type="spellEnd"/>
      <w:r w:rsidRPr="0048206A">
        <w:rPr>
          <w:rFonts w:ascii="Verdana" w:eastAsia="Arial" w:hAnsi="Verdana" w:cs="Arial"/>
          <w:w w:val="99"/>
        </w:rPr>
        <w:t xml:space="preserve"> </w:t>
      </w:r>
      <w:proofErr w:type="spellStart"/>
      <w:r w:rsidRPr="0048206A">
        <w:rPr>
          <w:rFonts w:ascii="Verdana" w:eastAsia="Arial" w:hAnsi="Verdana" w:cs="Arial"/>
          <w:w w:val="99"/>
        </w:rPr>
        <w:t>bị</w:t>
      </w:r>
      <w:proofErr w:type="spellEnd"/>
      <w:r w:rsidRPr="0048206A">
        <w:rPr>
          <w:rFonts w:ascii="Verdana" w:eastAsia="Arial" w:hAnsi="Verdana" w:cs="Arial"/>
          <w:w w:val="99"/>
        </w:rPr>
        <w:t xml:space="preserve"> </w:t>
      </w:r>
      <w:proofErr w:type="spellStart"/>
      <w:r w:rsidRPr="0048206A">
        <w:rPr>
          <w:rFonts w:ascii="Verdana" w:eastAsia="Arial" w:hAnsi="Verdana" w:cs="Arial"/>
          <w:w w:val="99"/>
        </w:rPr>
        <w:t>liên</w:t>
      </w:r>
      <w:proofErr w:type="spellEnd"/>
      <w:r w:rsidRPr="0048206A">
        <w:rPr>
          <w:rFonts w:ascii="Verdana" w:eastAsia="Arial" w:hAnsi="Verdana" w:cs="Arial"/>
          <w:w w:val="99"/>
        </w:rPr>
        <w:t xml:space="preserve"> </w:t>
      </w:r>
      <w:proofErr w:type="spellStart"/>
      <w:r w:rsidRPr="0048206A">
        <w:rPr>
          <w:rFonts w:ascii="Verdana" w:eastAsia="Arial" w:hAnsi="Verdana" w:cs="Arial"/>
          <w:w w:val="99"/>
        </w:rPr>
        <w:t>lạc</w:t>
      </w:r>
      <w:proofErr w:type="spellEnd"/>
      <w:r w:rsidRPr="0048206A">
        <w:rPr>
          <w:rFonts w:ascii="Verdana" w:eastAsia="Arial" w:hAnsi="Verdana" w:cs="Arial"/>
          <w:w w:val="99"/>
        </w:rPr>
        <w:t xml:space="preserve"> </w:t>
      </w:r>
      <w:proofErr w:type="spellStart"/>
      <w:r w:rsidRPr="0048206A">
        <w:rPr>
          <w:rFonts w:ascii="Verdana" w:eastAsia="Arial" w:hAnsi="Verdana" w:cs="Arial"/>
          <w:w w:val="99"/>
        </w:rPr>
        <w:t>về</w:t>
      </w:r>
      <w:proofErr w:type="spellEnd"/>
      <w:r w:rsidRPr="0048206A">
        <w:rPr>
          <w:rFonts w:ascii="Verdana" w:eastAsia="Arial" w:hAnsi="Verdana" w:cs="Arial"/>
          <w:w w:val="99"/>
        </w:rPr>
        <w:t xml:space="preserve"> </w:t>
      </w:r>
      <w:proofErr w:type="spellStart"/>
      <w:r w:rsidRPr="0048206A">
        <w:rPr>
          <w:rFonts w:ascii="Verdana" w:eastAsia="Arial" w:hAnsi="Verdana" w:cs="Arial"/>
          <w:w w:val="99"/>
        </w:rPr>
        <w:t>khu</w:t>
      </w:r>
      <w:proofErr w:type="spellEnd"/>
      <w:r w:rsidRPr="0048206A">
        <w:rPr>
          <w:rFonts w:ascii="Verdana" w:eastAsia="Arial" w:hAnsi="Verdana" w:cs="Arial"/>
          <w:w w:val="99"/>
        </w:rPr>
        <w:t xml:space="preserve"> </w:t>
      </w:r>
      <w:proofErr w:type="spellStart"/>
      <w:r w:rsidRPr="0048206A">
        <w:rPr>
          <w:rFonts w:ascii="Verdana" w:eastAsia="Arial" w:hAnsi="Verdana" w:cs="Arial"/>
          <w:w w:val="99"/>
        </w:rPr>
        <w:t>vực</w:t>
      </w:r>
      <w:proofErr w:type="spellEnd"/>
      <w:r w:rsidRPr="0048206A">
        <w:rPr>
          <w:rFonts w:ascii="Verdana" w:eastAsia="Arial" w:hAnsi="Verdana" w:cs="Arial"/>
          <w:w w:val="99"/>
        </w:rPr>
        <w:t xml:space="preserve"> </w:t>
      </w:r>
      <w:proofErr w:type="spellStart"/>
      <w:r w:rsidRPr="0048206A">
        <w:rPr>
          <w:rFonts w:ascii="Verdana" w:eastAsia="Arial" w:hAnsi="Verdana" w:cs="Arial"/>
          <w:w w:val="99"/>
        </w:rPr>
        <w:t>được</w:t>
      </w:r>
      <w:proofErr w:type="spellEnd"/>
      <w:r w:rsidRPr="0048206A">
        <w:rPr>
          <w:rFonts w:ascii="Verdana" w:eastAsia="Arial" w:hAnsi="Verdana" w:cs="Arial"/>
          <w:w w:val="99"/>
        </w:rPr>
        <w:t xml:space="preserve"> </w:t>
      </w:r>
      <w:proofErr w:type="spellStart"/>
      <w:r w:rsidRPr="0048206A">
        <w:rPr>
          <w:rFonts w:ascii="Verdana" w:eastAsia="Arial" w:hAnsi="Verdana" w:cs="Arial"/>
          <w:w w:val="99"/>
        </w:rPr>
        <w:t>chỉ</w:t>
      </w:r>
      <w:proofErr w:type="spellEnd"/>
      <w:r w:rsidRPr="0048206A">
        <w:rPr>
          <w:rFonts w:ascii="Verdana" w:eastAsia="Arial" w:hAnsi="Verdana" w:cs="Arial"/>
          <w:w w:val="99"/>
        </w:rPr>
        <w:t xml:space="preserve"> </w:t>
      </w:r>
      <w:proofErr w:type="spellStart"/>
      <w:r w:rsidRPr="0048206A">
        <w:rPr>
          <w:rFonts w:ascii="Verdana" w:eastAsia="Arial" w:hAnsi="Verdana" w:cs="Arial"/>
          <w:w w:val="99"/>
        </w:rPr>
        <w:t>định</w:t>
      </w:r>
      <w:proofErr w:type="spellEnd"/>
      <w:r w:rsidRPr="0048206A">
        <w:rPr>
          <w:rFonts w:ascii="Verdana" w:eastAsia="Arial" w:hAnsi="Verdana" w:cs="Arial"/>
          <w:w w:val="99"/>
        </w:rPr>
        <w:t>.</w:t>
      </w:r>
    </w:p>
    <w:p w:rsidR="00CA434D" w:rsidRPr="0048206A" w:rsidRDefault="00CA434D">
      <w:pPr>
        <w:spacing w:before="12" w:line="255" w:lineRule="auto"/>
        <w:ind w:left="562" w:right="3827"/>
        <w:rPr>
          <w:rFonts w:ascii="Verdana" w:eastAsia="Arial" w:hAnsi="Verdana" w:cs="Arial"/>
          <w:w w:val="99"/>
        </w:rPr>
      </w:pPr>
    </w:p>
    <w:p w:rsidR="00D62C8B" w:rsidRPr="00B24825" w:rsidRDefault="00A26ED2" w:rsidP="00CA434D">
      <w:pPr>
        <w:rPr>
          <w:rFonts w:ascii="Arial" w:eastAsia="Arial" w:hAnsi="Arial" w:cs="Arial"/>
        </w:rPr>
      </w:pPr>
      <w:r w:rsidRPr="00B24825">
        <w:rPr>
          <w:rFonts w:ascii="Arial" w:eastAsia="Arial" w:hAnsi="Arial" w:cs="Arial"/>
          <w:b/>
          <w:w w:val="99"/>
        </w:rPr>
        <w:t>Returning</w:t>
      </w:r>
      <w:r w:rsidRPr="00B24825">
        <w:rPr>
          <w:rFonts w:ascii="Arial" w:eastAsia="Arial" w:hAnsi="Arial" w:cs="Arial"/>
          <w:b/>
        </w:rPr>
        <w:t xml:space="preserve"> </w:t>
      </w:r>
      <w:r w:rsidRPr="00B24825">
        <w:rPr>
          <w:rFonts w:ascii="Arial" w:eastAsia="Arial" w:hAnsi="Arial" w:cs="Arial"/>
          <w:b/>
          <w:w w:val="99"/>
        </w:rPr>
        <w:t>of</w:t>
      </w:r>
      <w:r w:rsidRPr="00B24825">
        <w:rPr>
          <w:rFonts w:ascii="Arial" w:eastAsia="Arial" w:hAnsi="Arial" w:cs="Arial"/>
          <w:b/>
        </w:rPr>
        <w:t xml:space="preserve"> </w:t>
      </w:r>
      <w:r w:rsidRPr="00B24825">
        <w:rPr>
          <w:rFonts w:ascii="Arial" w:eastAsia="Arial" w:hAnsi="Arial" w:cs="Arial"/>
          <w:b/>
          <w:w w:val="99"/>
        </w:rPr>
        <w:t>Paperwork</w:t>
      </w:r>
      <w:r w:rsidRPr="00B24825">
        <w:rPr>
          <w:rFonts w:ascii="Arial" w:eastAsia="Arial" w:hAnsi="Arial" w:cs="Arial"/>
          <w:b/>
        </w:rPr>
        <w:t xml:space="preserve"> </w:t>
      </w:r>
      <w:r w:rsidRPr="00B24825">
        <w:rPr>
          <w:rFonts w:ascii="Arial" w:eastAsia="Arial" w:hAnsi="Arial" w:cs="Arial"/>
          <w:b/>
          <w:w w:val="99"/>
        </w:rPr>
        <w:t>and</w:t>
      </w:r>
      <w:r w:rsidRPr="00B24825">
        <w:rPr>
          <w:rFonts w:ascii="Arial" w:eastAsia="Arial" w:hAnsi="Arial" w:cs="Arial"/>
          <w:b/>
        </w:rPr>
        <w:t xml:space="preserve"> </w:t>
      </w:r>
      <w:r w:rsidRPr="00B24825">
        <w:rPr>
          <w:rFonts w:ascii="Arial" w:eastAsia="Arial" w:hAnsi="Arial" w:cs="Arial"/>
          <w:b/>
          <w:w w:val="99"/>
        </w:rPr>
        <w:t>Keys</w:t>
      </w:r>
      <w:r w:rsidR="000641A3" w:rsidRPr="00B24825">
        <w:rPr>
          <w:rFonts w:ascii="Arial" w:eastAsia="Arial" w:hAnsi="Arial" w:cs="Arial"/>
          <w:b/>
          <w:w w:val="99"/>
        </w:rPr>
        <w:t xml:space="preserve">/ </w:t>
      </w:r>
      <w:proofErr w:type="spellStart"/>
      <w:r w:rsidR="000641A3" w:rsidRPr="00B24825">
        <w:rPr>
          <w:rFonts w:ascii="Arial" w:eastAsia="Arial" w:hAnsi="Arial" w:cs="Arial"/>
          <w:b/>
          <w:w w:val="99"/>
        </w:rPr>
        <w:t>Trả</w:t>
      </w:r>
      <w:proofErr w:type="spellEnd"/>
      <w:r w:rsidR="000641A3" w:rsidRPr="00B24825">
        <w:rPr>
          <w:rFonts w:ascii="Arial" w:eastAsia="Arial" w:hAnsi="Arial" w:cs="Arial"/>
          <w:b/>
          <w:w w:val="99"/>
        </w:rPr>
        <w:t xml:space="preserve"> </w:t>
      </w:r>
      <w:proofErr w:type="spellStart"/>
      <w:r w:rsidR="000641A3" w:rsidRPr="00B24825">
        <w:rPr>
          <w:rFonts w:ascii="Arial" w:eastAsia="Arial" w:hAnsi="Arial" w:cs="Arial"/>
          <w:b/>
          <w:w w:val="99"/>
        </w:rPr>
        <w:t>lại</w:t>
      </w:r>
      <w:proofErr w:type="spellEnd"/>
      <w:r w:rsidR="000641A3" w:rsidRPr="00B24825">
        <w:rPr>
          <w:rFonts w:ascii="Arial" w:eastAsia="Arial" w:hAnsi="Arial" w:cs="Arial"/>
          <w:b/>
          <w:w w:val="99"/>
        </w:rPr>
        <w:t xml:space="preserve"> </w:t>
      </w:r>
      <w:proofErr w:type="spellStart"/>
      <w:r w:rsidR="000641A3" w:rsidRPr="00B24825">
        <w:rPr>
          <w:rFonts w:ascii="Arial" w:eastAsia="Arial" w:hAnsi="Arial" w:cs="Arial"/>
          <w:b/>
          <w:w w:val="99"/>
        </w:rPr>
        <w:t>giấy</w:t>
      </w:r>
      <w:proofErr w:type="spellEnd"/>
      <w:r w:rsidR="000641A3" w:rsidRPr="00B24825">
        <w:rPr>
          <w:rFonts w:ascii="Arial" w:eastAsia="Arial" w:hAnsi="Arial" w:cs="Arial"/>
          <w:b/>
          <w:w w:val="99"/>
        </w:rPr>
        <w:t xml:space="preserve"> </w:t>
      </w:r>
      <w:proofErr w:type="spellStart"/>
      <w:r w:rsidR="000641A3" w:rsidRPr="00B24825">
        <w:rPr>
          <w:rFonts w:ascii="Arial" w:eastAsia="Arial" w:hAnsi="Arial" w:cs="Arial"/>
          <w:b/>
          <w:w w:val="99"/>
        </w:rPr>
        <w:t>tờ</w:t>
      </w:r>
      <w:proofErr w:type="spellEnd"/>
      <w:r w:rsidR="000641A3" w:rsidRPr="00B24825">
        <w:rPr>
          <w:rFonts w:ascii="Arial" w:eastAsia="Arial" w:hAnsi="Arial" w:cs="Arial"/>
          <w:b/>
          <w:w w:val="99"/>
        </w:rPr>
        <w:t xml:space="preserve"> </w:t>
      </w:r>
      <w:proofErr w:type="spellStart"/>
      <w:r w:rsidR="000641A3" w:rsidRPr="00B24825">
        <w:rPr>
          <w:rFonts w:ascii="Arial" w:eastAsia="Arial" w:hAnsi="Arial" w:cs="Arial"/>
          <w:b/>
          <w:w w:val="99"/>
        </w:rPr>
        <w:t>và</w:t>
      </w:r>
      <w:proofErr w:type="spellEnd"/>
      <w:r w:rsidR="000641A3" w:rsidRPr="00B24825">
        <w:rPr>
          <w:rFonts w:ascii="Arial" w:eastAsia="Arial" w:hAnsi="Arial" w:cs="Arial"/>
          <w:b/>
          <w:w w:val="99"/>
        </w:rPr>
        <w:t xml:space="preserve"> </w:t>
      </w:r>
      <w:proofErr w:type="spellStart"/>
      <w:r w:rsidR="000641A3" w:rsidRPr="00B24825">
        <w:rPr>
          <w:rFonts w:ascii="Arial" w:eastAsia="Arial" w:hAnsi="Arial" w:cs="Arial"/>
          <w:b/>
          <w:w w:val="99"/>
        </w:rPr>
        <w:t>chìa</w:t>
      </w:r>
      <w:proofErr w:type="spellEnd"/>
      <w:r w:rsidR="000641A3" w:rsidRPr="00B24825">
        <w:rPr>
          <w:rFonts w:ascii="Arial" w:eastAsia="Arial" w:hAnsi="Arial" w:cs="Arial"/>
          <w:b/>
          <w:w w:val="99"/>
        </w:rPr>
        <w:t xml:space="preserve"> </w:t>
      </w:r>
      <w:proofErr w:type="spellStart"/>
      <w:r w:rsidR="000641A3" w:rsidRPr="00B24825">
        <w:rPr>
          <w:rFonts w:ascii="Arial" w:eastAsia="Arial" w:hAnsi="Arial" w:cs="Arial"/>
          <w:b/>
          <w:w w:val="99"/>
        </w:rPr>
        <w:t>khóa</w:t>
      </w:r>
      <w:proofErr w:type="spellEnd"/>
    </w:p>
    <w:p w:rsidR="00D62C8B" w:rsidRPr="00B24825" w:rsidRDefault="00A26ED2">
      <w:pPr>
        <w:spacing w:before="17"/>
        <w:ind w:left="562"/>
        <w:rPr>
          <w:rFonts w:ascii="Arial" w:eastAsia="Arial" w:hAnsi="Arial" w:cs="Arial"/>
        </w:rPr>
      </w:pPr>
      <w:r w:rsidRPr="00B24825">
        <w:rPr>
          <w:rFonts w:ascii="Arial" w:eastAsia="Arial" w:hAnsi="Arial" w:cs="Arial"/>
          <w:w w:val="99"/>
        </w:rPr>
        <w:t>Upon</w:t>
      </w:r>
      <w:r w:rsidRPr="00B24825">
        <w:rPr>
          <w:rFonts w:ascii="Arial" w:eastAsia="Arial" w:hAnsi="Arial" w:cs="Arial"/>
        </w:rPr>
        <w:t xml:space="preserve"> </w:t>
      </w:r>
      <w:r w:rsidRPr="00B24825">
        <w:rPr>
          <w:rFonts w:ascii="Arial" w:eastAsia="Arial" w:hAnsi="Arial" w:cs="Arial"/>
          <w:w w:val="99"/>
        </w:rPr>
        <w:t>completion</w:t>
      </w:r>
      <w:r w:rsidRPr="00B24825">
        <w:rPr>
          <w:rFonts w:ascii="Arial" w:eastAsia="Arial" w:hAnsi="Arial" w:cs="Arial"/>
        </w:rPr>
        <w:t xml:space="preserve"> </w:t>
      </w:r>
      <w:r w:rsidRPr="00B24825">
        <w:rPr>
          <w:rFonts w:ascii="Arial" w:eastAsia="Arial" w:hAnsi="Arial" w:cs="Arial"/>
          <w:w w:val="99"/>
        </w:rPr>
        <w:t>of</w:t>
      </w:r>
      <w:r w:rsidRPr="00B24825">
        <w:rPr>
          <w:rFonts w:ascii="Arial" w:eastAsia="Arial" w:hAnsi="Arial" w:cs="Arial"/>
        </w:rPr>
        <w:t xml:space="preserve"> </w:t>
      </w:r>
      <w:r w:rsidRPr="00B24825">
        <w:rPr>
          <w:rFonts w:ascii="Arial" w:eastAsia="Arial" w:hAnsi="Arial" w:cs="Arial"/>
          <w:w w:val="99"/>
        </w:rPr>
        <w:t>a</w:t>
      </w:r>
      <w:r w:rsidRPr="00B24825">
        <w:rPr>
          <w:rFonts w:ascii="Arial" w:eastAsia="Arial" w:hAnsi="Arial" w:cs="Arial"/>
        </w:rPr>
        <w:t xml:space="preserve"> </w:t>
      </w:r>
      <w:r w:rsidRPr="00B24825">
        <w:rPr>
          <w:rFonts w:ascii="Arial" w:eastAsia="Arial" w:hAnsi="Arial" w:cs="Arial"/>
          <w:w w:val="99"/>
        </w:rPr>
        <w:t>shift,</w:t>
      </w:r>
      <w:r w:rsidRPr="00B24825">
        <w:rPr>
          <w:rFonts w:ascii="Arial" w:eastAsia="Arial" w:hAnsi="Arial" w:cs="Arial"/>
        </w:rPr>
        <w:t xml:space="preserve"> </w:t>
      </w:r>
      <w:r w:rsidRPr="00B24825">
        <w:rPr>
          <w:rFonts w:ascii="Arial" w:eastAsia="Arial" w:hAnsi="Arial" w:cs="Arial"/>
          <w:w w:val="99"/>
        </w:rPr>
        <w:t>staff</w:t>
      </w:r>
      <w:r w:rsidRPr="00B24825">
        <w:rPr>
          <w:rFonts w:ascii="Arial" w:eastAsia="Arial" w:hAnsi="Arial" w:cs="Arial"/>
        </w:rPr>
        <w:t xml:space="preserve"> </w:t>
      </w:r>
      <w:r w:rsidRPr="00B24825">
        <w:rPr>
          <w:rFonts w:ascii="Arial" w:eastAsia="Arial" w:hAnsi="Arial" w:cs="Arial"/>
          <w:w w:val="99"/>
        </w:rPr>
        <w:t>members</w:t>
      </w:r>
      <w:r w:rsidRPr="00B24825">
        <w:rPr>
          <w:rFonts w:ascii="Arial" w:eastAsia="Arial" w:hAnsi="Arial" w:cs="Arial"/>
        </w:rPr>
        <w:t xml:space="preserve"> </w:t>
      </w:r>
      <w:r w:rsidRPr="00B24825">
        <w:rPr>
          <w:rFonts w:ascii="Arial" w:eastAsia="Arial" w:hAnsi="Arial" w:cs="Arial"/>
          <w:w w:val="99"/>
        </w:rPr>
        <w:t>need</w:t>
      </w:r>
      <w:r w:rsidRPr="00B24825">
        <w:rPr>
          <w:rFonts w:ascii="Arial" w:eastAsia="Arial" w:hAnsi="Arial" w:cs="Arial"/>
        </w:rPr>
        <w:t xml:space="preserve"> </w:t>
      </w:r>
      <w:r w:rsidRPr="00B24825">
        <w:rPr>
          <w:rFonts w:ascii="Arial" w:eastAsia="Arial" w:hAnsi="Arial" w:cs="Arial"/>
          <w:w w:val="99"/>
        </w:rPr>
        <w:t>to</w:t>
      </w:r>
      <w:r w:rsidRPr="00B24825">
        <w:rPr>
          <w:rFonts w:ascii="Arial" w:eastAsia="Arial" w:hAnsi="Arial" w:cs="Arial"/>
        </w:rPr>
        <w:t xml:space="preserve"> </w:t>
      </w:r>
      <w:r w:rsidRPr="00B24825">
        <w:rPr>
          <w:rFonts w:ascii="Arial" w:eastAsia="Arial" w:hAnsi="Arial" w:cs="Arial"/>
          <w:w w:val="99"/>
        </w:rPr>
        <w:t>sign</w:t>
      </w:r>
      <w:r w:rsidRPr="00B24825">
        <w:rPr>
          <w:rFonts w:ascii="Arial" w:eastAsia="Arial" w:hAnsi="Arial" w:cs="Arial"/>
        </w:rPr>
        <w:t xml:space="preserve"> </w:t>
      </w:r>
      <w:r w:rsidRPr="00B24825">
        <w:rPr>
          <w:rFonts w:ascii="Arial" w:eastAsia="Arial" w:hAnsi="Arial" w:cs="Arial"/>
          <w:w w:val="99"/>
        </w:rPr>
        <w:t>their</w:t>
      </w:r>
      <w:r w:rsidRPr="00B24825">
        <w:rPr>
          <w:rFonts w:ascii="Arial" w:eastAsia="Arial" w:hAnsi="Arial" w:cs="Arial"/>
        </w:rPr>
        <w:t xml:space="preserve"> </w:t>
      </w:r>
      <w:r w:rsidRPr="00B24825">
        <w:rPr>
          <w:rFonts w:ascii="Arial" w:eastAsia="Arial" w:hAnsi="Arial" w:cs="Arial"/>
          <w:w w:val="99"/>
        </w:rPr>
        <w:t>key</w:t>
      </w:r>
      <w:r w:rsidRPr="00B24825">
        <w:rPr>
          <w:rFonts w:ascii="Arial" w:eastAsia="Arial" w:hAnsi="Arial" w:cs="Arial"/>
        </w:rPr>
        <w:t xml:space="preserve"> </w:t>
      </w:r>
      <w:r w:rsidRPr="00B24825">
        <w:rPr>
          <w:rFonts w:ascii="Arial" w:eastAsia="Arial" w:hAnsi="Arial" w:cs="Arial"/>
          <w:w w:val="99"/>
        </w:rPr>
        <w:t>back</w:t>
      </w:r>
      <w:r w:rsidRPr="00B24825">
        <w:rPr>
          <w:rFonts w:ascii="Arial" w:eastAsia="Arial" w:hAnsi="Arial" w:cs="Arial"/>
        </w:rPr>
        <w:t xml:space="preserve"> </w:t>
      </w:r>
      <w:r w:rsidRPr="00B24825">
        <w:rPr>
          <w:rFonts w:ascii="Arial" w:eastAsia="Arial" w:hAnsi="Arial" w:cs="Arial"/>
          <w:w w:val="99"/>
        </w:rPr>
        <w:t>in</w:t>
      </w:r>
      <w:r w:rsidRPr="00B24825">
        <w:rPr>
          <w:rFonts w:ascii="Arial" w:eastAsia="Arial" w:hAnsi="Arial" w:cs="Arial"/>
        </w:rPr>
        <w:t xml:space="preserve"> </w:t>
      </w:r>
      <w:r w:rsidRPr="00B24825">
        <w:rPr>
          <w:rFonts w:ascii="Arial" w:eastAsia="Arial" w:hAnsi="Arial" w:cs="Arial"/>
          <w:w w:val="99"/>
        </w:rPr>
        <w:t>according</w:t>
      </w:r>
      <w:r w:rsidRPr="00B24825">
        <w:rPr>
          <w:rFonts w:ascii="Arial" w:eastAsia="Arial" w:hAnsi="Arial" w:cs="Arial"/>
        </w:rPr>
        <w:t xml:space="preserve"> </w:t>
      </w:r>
      <w:r w:rsidRPr="00B24825">
        <w:rPr>
          <w:rFonts w:ascii="Arial" w:eastAsia="Arial" w:hAnsi="Arial" w:cs="Arial"/>
          <w:w w:val="99"/>
        </w:rPr>
        <w:t>to</w:t>
      </w:r>
      <w:r w:rsidRPr="00B24825">
        <w:rPr>
          <w:rFonts w:ascii="Arial" w:eastAsia="Arial" w:hAnsi="Arial" w:cs="Arial"/>
        </w:rPr>
        <w:t xml:space="preserve"> </w:t>
      </w:r>
      <w:r w:rsidRPr="00B24825">
        <w:rPr>
          <w:rFonts w:ascii="Arial" w:eastAsia="Arial" w:hAnsi="Arial" w:cs="Arial"/>
          <w:w w:val="99"/>
        </w:rPr>
        <w:t>Policy</w:t>
      </w:r>
      <w:r w:rsidRPr="00B24825">
        <w:rPr>
          <w:rFonts w:ascii="Arial" w:eastAsia="Arial" w:hAnsi="Arial" w:cs="Arial"/>
        </w:rPr>
        <w:t xml:space="preserve"> </w:t>
      </w:r>
      <w:r w:rsidRPr="00B24825">
        <w:rPr>
          <w:rFonts w:ascii="Arial" w:eastAsia="Arial" w:hAnsi="Arial" w:cs="Arial"/>
          <w:w w:val="99"/>
        </w:rPr>
        <w:t>and</w:t>
      </w:r>
    </w:p>
    <w:p w:rsidR="00D62C8B" w:rsidRPr="00B24825" w:rsidRDefault="00A26ED2">
      <w:pPr>
        <w:spacing w:line="220" w:lineRule="exact"/>
        <w:ind w:left="562"/>
        <w:rPr>
          <w:rFonts w:ascii="Arial" w:eastAsia="Arial" w:hAnsi="Arial" w:cs="Arial"/>
        </w:rPr>
      </w:pPr>
      <w:r w:rsidRPr="00B24825">
        <w:rPr>
          <w:rFonts w:ascii="Arial" w:eastAsia="Arial" w:hAnsi="Arial" w:cs="Arial"/>
          <w:w w:val="99"/>
        </w:rPr>
        <w:t>Procedure</w:t>
      </w:r>
      <w:r w:rsidRPr="00B24825">
        <w:rPr>
          <w:rFonts w:ascii="Arial" w:eastAsia="Arial" w:hAnsi="Arial" w:cs="Arial"/>
        </w:rPr>
        <w:t xml:space="preserve"> </w:t>
      </w:r>
      <w:r w:rsidRPr="00B24825">
        <w:rPr>
          <w:rFonts w:ascii="Arial" w:eastAsia="Arial" w:hAnsi="Arial" w:cs="Arial"/>
          <w:w w:val="99"/>
        </w:rPr>
        <w:t>(HK-GEN-08-01-001-Housekeeping-General</w:t>
      </w:r>
      <w:r w:rsidRPr="00B24825">
        <w:rPr>
          <w:rFonts w:ascii="Arial" w:eastAsia="Arial" w:hAnsi="Arial" w:cs="Arial"/>
        </w:rPr>
        <w:t xml:space="preserve"> </w:t>
      </w:r>
      <w:r w:rsidRPr="00B24825">
        <w:rPr>
          <w:rFonts w:ascii="Arial" w:eastAsia="Arial" w:hAnsi="Arial" w:cs="Arial"/>
          <w:w w:val="99"/>
        </w:rPr>
        <w:t>P&amp;P</w:t>
      </w:r>
      <w:r w:rsidRPr="00B24825">
        <w:rPr>
          <w:rFonts w:ascii="Arial" w:eastAsia="Arial" w:hAnsi="Arial" w:cs="Arial"/>
        </w:rPr>
        <w:t xml:space="preserve"> </w:t>
      </w:r>
      <w:r w:rsidRPr="00B24825">
        <w:rPr>
          <w:rFonts w:ascii="Arial" w:eastAsia="Arial" w:hAnsi="Arial" w:cs="Arial"/>
          <w:w w:val="99"/>
        </w:rPr>
        <w:t>-</w:t>
      </w:r>
      <w:r w:rsidRPr="00B24825">
        <w:rPr>
          <w:rFonts w:ascii="Arial" w:eastAsia="Arial" w:hAnsi="Arial" w:cs="Arial"/>
        </w:rPr>
        <w:t xml:space="preserve"> </w:t>
      </w:r>
      <w:r w:rsidRPr="00B24825">
        <w:rPr>
          <w:rFonts w:ascii="Arial" w:eastAsia="Arial" w:hAnsi="Arial" w:cs="Arial"/>
          <w:w w:val="99"/>
        </w:rPr>
        <w:t>Key</w:t>
      </w:r>
      <w:r w:rsidRPr="00B24825">
        <w:rPr>
          <w:rFonts w:ascii="Arial" w:eastAsia="Arial" w:hAnsi="Arial" w:cs="Arial"/>
        </w:rPr>
        <w:t xml:space="preserve"> </w:t>
      </w:r>
      <w:r w:rsidRPr="00B24825">
        <w:rPr>
          <w:rFonts w:ascii="Arial" w:eastAsia="Arial" w:hAnsi="Arial" w:cs="Arial"/>
          <w:w w:val="99"/>
        </w:rPr>
        <w:t>Control).</w:t>
      </w:r>
    </w:p>
    <w:p w:rsidR="00D62C8B" w:rsidRPr="00B24825" w:rsidRDefault="00A26ED2">
      <w:pPr>
        <w:spacing w:before="15"/>
        <w:ind w:left="562"/>
        <w:rPr>
          <w:rFonts w:ascii="Arial" w:eastAsia="Arial" w:hAnsi="Arial" w:cs="Arial"/>
        </w:rPr>
      </w:pPr>
      <w:r w:rsidRPr="00B24825">
        <w:rPr>
          <w:rFonts w:ascii="Arial" w:eastAsia="Arial" w:hAnsi="Arial" w:cs="Arial"/>
          <w:w w:val="99"/>
        </w:rPr>
        <w:t>All</w:t>
      </w:r>
      <w:r w:rsidRPr="00B24825">
        <w:rPr>
          <w:rFonts w:ascii="Arial" w:eastAsia="Arial" w:hAnsi="Arial" w:cs="Arial"/>
        </w:rPr>
        <w:t xml:space="preserve"> </w:t>
      </w:r>
      <w:r w:rsidRPr="00B24825">
        <w:rPr>
          <w:rFonts w:ascii="Arial" w:eastAsia="Arial" w:hAnsi="Arial" w:cs="Arial"/>
          <w:w w:val="99"/>
        </w:rPr>
        <w:t>keys</w:t>
      </w:r>
      <w:r w:rsidRPr="00B24825">
        <w:rPr>
          <w:rFonts w:ascii="Arial" w:eastAsia="Arial" w:hAnsi="Arial" w:cs="Arial"/>
        </w:rPr>
        <w:t xml:space="preserve"> </w:t>
      </w:r>
      <w:r w:rsidRPr="00B24825">
        <w:rPr>
          <w:rFonts w:ascii="Arial" w:eastAsia="Arial" w:hAnsi="Arial" w:cs="Arial"/>
          <w:w w:val="99"/>
        </w:rPr>
        <w:t>must</w:t>
      </w:r>
      <w:r w:rsidRPr="00B24825">
        <w:rPr>
          <w:rFonts w:ascii="Arial" w:eastAsia="Arial" w:hAnsi="Arial" w:cs="Arial"/>
        </w:rPr>
        <w:t xml:space="preserve"> </w:t>
      </w:r>
      <w:r w:rsidRPr="00B24825">
        <w:rPr>
          <w:rFonts w:ascii="Arial" w:eastAsia="Arial" w:hAnsi="Arial" w:cs="Arial"/>
          <w:w w:val="99"/>
        </w:rPr>
        <w:t>be</w:t>
      </w:r>
      <w:r w:rsidRPr="00B24825">
        <w:rPr>
          <w:rFonts w:ascii="Arial" w:eastAsia="Arial" w:hAnsi="Arial" w:cs="Arial"/>
        </w:rPr>
        <w:t xml:space="preserve"> </w:t>
      </w:r>
      <w:r w:rsidRPr="00B24825">
        <w:rPr>
          <w:rFonts w:ascii="Arial" w:eastAsia="Arial" w:hAnsi="Arial" w:cs="Arial"/>
          <w:w w:val="99"/>
        </w:rPr>
        <w:t>accounted</w:t>
      </w:r>
      <w:r w:rsidRPr="00B24825">
        <w:rPr>
          <w:rFonts w:ascii="Arial" w:eastAsia="Arial" w:hAnsi="Arial" w:cs="Arial"/>
        </w:rPr>
        <w:t xml:space="preserve"> </w:t>
      </w:r>
      <w:r w:rsidRPr="00B24825">
        <w:rPr>
          <w:rFonts w:ascii="Arial" w:eastAsia="Arial" w:hAnsi="Arial" w:cs="Arial"/>
          <w:w w:val="99"/>
        </w:rPr>
        <w:t>for.</w:t>
      </w:r>
    </w:p>
    <w:p w:rsidR="00D62C8B" w:rsidRPr="00B24825" w:rsidRDefault="00A26ED2">
      <w:pPr>
        <w:spacing w:before="20" w:line="220" w:lineRule="exact"/>
        <w:ind w:left="562" w:right="354"/>
        <w:rPr>
          <w:rFonts w:ascii="Arial" w:eastAsia="Arial" w:hAnsi="Arial" w:cs="Arial"/>
          <w:w w:val="99"/>
        </w:rPr>
      </w:pPr>
      <w:r w:rsidRPr="00B24825">
        <w:rPr>
          <w:rFonts w:ascii="Arial" w:eastAsia="Arial" w:hAnsi="Arial" w:cs="Arial"/>
          <w:w w:val="99"/>
        </w:rPr>
        <w:t>Room</w:t>
      </w:r>
      <w:r w:rsidRPr="00B24825">
        <w:rPr>
          <w:rFonts w:ascii="Arial" w:eastAsia="Arial" w:hAnsi="Arial" w:cs="Arial"/>
        </w:rPr>
        <w:t xml:space="preserve"> </w:t>
      </w:r>
      <w:r w:rsidRPr="00B24825">
        <w:rPr>
          <w:rFonts w:ascii="Arial" w:eastAsia="Arial" w:hAnsi="Arial" w:cs="Arial"/>
          <w:w w:val="99"/>
        </w:rPr>
        <w:t>Attendants</w:t>
      </w:r>
      <w:r w:rsidRPr="00B24825">
        <w:rPr>
          <w:rFonts w:ascii="Arial" w:eastAsia="Arial" w:hAnsi="Arial" w:cs="Arial"/>
        </w:rPr>
        <w:t xml:space="preserve"> </w:t>
      </w:r>
      <w:r w:rsidRPr="00B24825">
        <w:rPr>
          <w:rFonts w:ascii="Arial" w:eastAsia="Arial" w:hAnsi="Arial" w:cs="Arial"/>
          <w:w w:val="99"/>
        </w:rPr>
        <w:t>are</w:t>
      </w:r>
      <w:r w:rsidRPr="00B24825">
        <w:rPr>
          <w:rFonts w:ascii="Arial" w:eastAsia="Arial" w:hAnsi="Arial" w:cs="Arial"/>
        </w:rPr>
        <w:t xml:space="preserve"> </w:t>
      </w:r>
      <w:r w:rsidRPr="00B24825">
        <w:rPr>
          <w:rFonts w:ascii="Arial" w:eastAsia="Arial" w:hAnsi="Arial" w:cs="Arial"/>
          <w:w w:val="99"/>
        </w:rPr>
        <w:t>to</w:t>
      </w:r>
      <w:r w:rsidRPr="00B24825">
        <w:rPr>
          <w:rFonts w:ascii="Arial" w:eastAsia="Arial" w:hAnsi="Arial" w:cs="Arial"/>
        </w:rPr>
        <w:t xml:space="preserve"> </w:t>
      </w:r>
      <w:r w:rsidRPr="00B24825">
        <w:rPr>
          <w:rFonts w:ascii="Arial" w:eastAsia="Arial" w:hAnsi="Arial" w:cs="Arial"/>
          <w:w w:val="99"/>
        </w:rPr>
        <w:t>return</w:t>
      </w:r>
      <w:r w:rsidRPr="00B24825">
        <w:rPr>
          <w:rFonts w:ascii="Arial" w:eastAsia="Arial" w:hAnsi="Arial" w:cs="Arial"/>
        </w:rPr>
        <w:t xml:space="preserve"> </w:t>
      </w:r>
      <w:r w:rsidRPr="00B24825">
        <w:rPr>
          <w:rFonts w:ascii="Arial" w:eastAsia="Arial" w:hAnsi="Arial" w:cs="Arial"/>
          <w:w w:val="99"/>
        </w:rPr>
        <w:t>room</w:t>
      </w:r>
      <w:r w:rsidRPr="00B24825">
        <w:rPr>
          <w:rFonts w:ascii="Arial" w:eastAsia="Arial" w:hAnsi="Arial" w:cs="Arial"/>
        </w:rPr>
        <w:t xml:space="preserve"> </w:t>
      </w:r>
      <w:r w:rsidRPr="00B24825">
        <w:rPr>
          <w:rFonts w:ascii="Arial" w:eastAsia="Arial" w:hAnsi="Arial" w:cs="Arial"/>
          <w:w w:val="99"/>
        </w:rPr>
        <w:t>allocation</w:t>
      </w:r>
      <w:r w:rsidRPr="00B24825">
        <w:rPr>
          <w:rFonts w:ascii="Arial" w:eastAsia="Arial" w:hAnsi="Arial" w:cs="Arial"/>
        </w:rPr>
        <w:t xml:space="preserve"> </w:t>
      </w:r>
      <w:r w:rsidRPr="00B24825">
        <w:rPr>
          <w:rFonts w:ascii="Arial" w:eastAsia="Arial" w:hAnsi="Arial" w:cs="Arial"/>
          <w:w w:val="99"/>
        </w:rPr>
        <w:t>sheets</w:t>
      </w:r>
      <w:r w:rsidRPr="00B24825">
        <w:rPr>
          <w:rFonts w:ascii="Arial" w:eastAsia="Arial" w:hAnsi="Arial" w:cs="Arial"/>
        </w:rPr>
        <w:t xml:space="preserve"> </w:t>
      </w:r>
      <w:r w:rsidRPr="00B24825">
        <w:rPr>
          <w:rFonts w:ascii="Arial" w:eastAsia="Arial" w:hAnsi="Arial" w:cs="Arial"/>
          <w:w w:val="99"/>
        </w:rPr>
        <w:t>at</w:t>
      </w:r>
      <w:r w:rsidRPr="00B24825">
        <w:rPr>
          <w:rFonts w:ascii="Arial" w:eastAsia="Arial" w:hAnsi="Arial" w:cs="Arial"/>
        </w:rPr>
        <w:t xml:space="preserve"> </w:t>
      </w:r>
      <w:r w:rsidRPr="00B24825">
        <w:rPr>
          <w:rFonts w:ascii="Arial" w:eastAsia="Arial" w:hAnsi="Arial" w:cs="Arial"/>
          <w:w w:val="99"/>
        </w:rPr>
        <w:t>end</w:t>
      </w:r>
      <w:r w:rsidRPr="00B24825">
        <w:rPr>
          <w:rFonts w:ascii="Arial" w:eastAsia="Arial" w:hAnsi="Arial" w:cs="Arial"/>
        </w:rPr>
        <w:t xml:space="preserve"> </w:t>
      </w:r>
      <w:r w:rsidRPr="00B24825">
        <w:rPr>
          <w:rFonts w:ascii="Arial" w:eastAsia="Arial" w:hAnsi="Arial" w:cs="Arial"/>
          <w:w w:val="99"/>
        </w:rPr>
        <w:t>of</w:t>
      </w:r>
      <w:r w:rsidRPr="00B24825">
        <w:rPr>
          <w:rFonts w:ascii="Arial" w:eastAsia="Arial" w:hAnsi="Arial" w:cs="Arial"/>
        </w:rPr>
        <w:t xml:space="preserve"> </w:t>
      </w:r>
      <w:r w:rsidRPr="00B24825">
        <w:rPr>
          <w:rFonts w:ascii="Arial" w:eastAsia="Arial" w:hAnsi="Arial" w:cs="Arial"/>
          <w:w w:val="99"/>
        </w:rPr>
        <w:t>shift.</w:t>
      </w:r>
      <w:r w:rsidRPr="00B24825">
        <w:rPr>
          <w:rFonts w:ascii="Arial" w:eastAsia="Arial" w:hAnsi="Arial" w:cs="Arial"/>
        </w:rPr>
        <w:t xml:space="preserve"> </w:t>
      </w:r>
      <w:r w:rsidRPr="00B24825">
        <w:rPr>
          <w:rFonts w:ascii="Arial" w:eastAsia="Arial" w:hAnsi="Arial" w:cs="Arial"/>
          <w:w w:val="99"/>
        </w:rPr>
        <w:t>All</w:t>
      </w:r>
      <w:r w:rsidRPr="00B24825">
        <w:rPr>
          <w:rFonts w:ascii="Arial" w:eastAsia="Arial" w:hAnsi="Arial" w:cs="Arial"/>
        </w:rPr>
        <w:t xml:space="preserve"> </w:t>
      </w:r>
      <w:r w:rsidRPr="00B24825">
        <w:rPr>
          <w:rFonts w:ascii="Arial" w:eastAsia="Arial" w:hAnsi="Arial" w:cs="Arial"/>
          <w:w w:val="99"/>
        </w:rPr>
        <w:t>rooms</w:t>
      </w:r>
      <w:r w:rsidRPr="00B24825">
        <w:rPr>
          <w:rFonts w:ascii="Arial" w:eastAsia="Arial" w:hAnsi="Arial" w:cs="Arial"/>
        </w:rPr>
        <w:t xml:space="preserve"> </w:t>
      </w:r>
      <w:r w:rsidRPr="00B24825">
        <w:rPr>
          <w:rFonts w:ascii="Arial" w:eastAsia="Arial" w:hAnsi="Arial" w:cs="Arial"/>
          <w:w w:val="99"/>
        </w:rPr>
        <w:t>allocated</w:t>
      </w:r>
      <w:r w:rsidRPr="00B24825">
        <w:rPr>
          <w:rFonts w:ascii="Arial" w:eastAsia="Arial" w:hAnsi="Arial" w:cs="Arial"/>
        </w:rPr>
        <w:t xml:space="preserve"> </w:t>
      </w:r>
      <w:r w:rsidRPr="00B24825">
        <w:rPr>
          <w:rFonts w:ascii="Arial" w:eastAsia="Arial" w:hAnsi="Arial" w:cs="Arial"/>
          <w:w w:val="99"/>
        </w:rPr>
        <w:t>should</w:t>
      </w:r>
      <w:r w:rsidRPr="00B24825">
        <w:rPr>
          <w:rFonts w:ascii="Arial" w:eastAsia="Arial" w:hAnsi="Arial" w:cs="Arial"/>
        </w:rPr>
        <w:t xml:space="preserve"> </w:t>
      </w:r>
      <w:r w:rsidRPr="00B24825">
        <w:rPr>
          <w:rFonts w:ascii="Arial" w:eastAsia="Arial" w:hAnsi="Arial" w:cs="Arial"/>
          <w:w w:val="99"/>
        </w:rPr>
        <w:t>be accounted</w:t>
      </w:r>
      <w:r w:rsidRPr="00B24825">
        <w:rPr>
          <w:rFonts w:ascii="Arial" w:eastAsia="Arial" w:hAnsi="Arial" w:cs="Arial"/>
        </w:rPr>
        <w:t xml:space="preserve"> </w:t>
      </w:r>
      <w:r w:rsidRPr="00B24825">
        <w:rPr>
          <w:rFonts w:ascii="Arial" w:eastAsia="Arial" w:hAnsi="Arial" w:cs="Arial"/>
          <w:w w:val="99"/>
        </w:rPr>
        <w:t>for.</w:t>
      </w:r>
      <w:r w:rsidRPr="00B24825">
        <w:rPr>
          <w:rFonts w:ascii="Arial" w:eastAsia="Arial" w:hAnsi="Arial" w:cs="Arial"/>
        </w:rPr>
        <w:t xml:space="preserve">  </w:t>
      </w:r>
      <w:r w:rsidRPr="00B24825">
        <w:rPr>
          <w:rFonts w:ascii="Arial" w:eastAsia="Arial" w:hAnsi="Arial" w:cs="Arial"/>
          <w:w w:val="99"/>
        </w:rPr>
        <w:t>Any</w:t>
      </w:r>
      <w:r w:rsidRPr="00B24825">
        <w:rPr>
          <w:rFonts w:ascii="Arial" w:eastAsia="Arial" w:hAnsi="Arial" w:cs="Arial"/>
        </w:rPr>
        <w:t xml:space="preserve"> </w:t>
      </w:r>
      <w:r w:rsidRPr="00B24825">
        <w:rPr>
          <w:rFonts w:ascii="Arial" w:eastAsia="Arial" w:hAnsi="Arial" w:cs="Arial"/>
          <w:w w:val="99"/>
        </w:rPr>
        <w:t>rooms</w:t>
      </w:r>
      <w:r w:rsidRPr="00B24825">
        <w:rPr>
          <w:rFonts w:ascii="Arial" w:eastAsia="Arial" w:hAnsi="Arial" w:cs="Arial"/>
        </w:rPr>
        <w:t xml:space="preserve"> </w:t>
      </w:r>
      <w:r w:rsidRPr="00B24825">
        <w:rPr>
          <w:rFonts w:ascii="Arial" w:eastAsia="Arial" w:hAnsi="Arial" w:cs="Arial"/>
          <w:w w:val="99"/>
        </w:rPr>
        <w:t>not</w:t>
      </w:r>
      <w:r w:rsidRPr="00B24825">
        <w:rPr>
          <w:rFonts w:ascii="Arial" w:eastAsia="Arial" w:hAnsi="Arial" w:cs="Arial"/>
        </w:rPr>
        <w:t xml:space="preserve"> </w:t>
      </w:r>
      <w:r w:rsidRPr="00B24825">
        <w:rPr>
          <w:rFonts w:ascii="Arial" w:eastAsia="Arial" w:hAnsi="Arial" w:cs="Arial"/>
          <w:w w:val="99"/>
        </w:rPr>
        <w:t>completed</w:t>
      </w:r>
      <w:r w:rsidRPr="00B24825">
        <w:rPr>
          <w:rFonts w:ascii="Arial" w:eastAsia="Arial" w:hAnsi="Arial" w:cs="Arial"/>
        </w:rPr>
        <w:t xml:space="preserve"> </w:t>
      </w:r>
      <w:r w:rsidRPr="00B24825">
        <w:rPr>
          <w:rFonts w:ascii="Arial" w:eastAsia="Arial" w:hAnsi="Arial" w:cs="Arial"/>
          <w:w w:val="99"/>
        </w:rPr>
        <w:t>then</w:t>
      </w:r>
      <w:r w:rsidRPr="00B24825">
        <w:rPr>
          <w:rFonts w:ascii="Arial" w:eastAsia="Arial" w:hAnsi="Arial" w:cs="Arial"/>
        </w:rPr>
        <w:t xml:space="preserve"> </w:t>
      </w:r>
      <w:r w:rsidRPr="00B24825">
        <w:rPr>
          <w:rFonts w:ascii="Arial" w:eastAsia="Arial" w:hAnsi="Arial" w:cs="Arial"/>
          <w:w w:val="99"/>
        </w:rPr>
        <w:t>details</w:t>
      </w:r>
      <w:r w:rsidRPr="00B24825">
        <w:rPr>
          <w:rFonts w:ascii="Arial" w:eastAsia="Arial" w:hAnsi="Arial" w:cs="Arial"/>
        </w:rPr>
        <w:t xml:space="preserve"> </w:t>
      </w:r>
      <w:r w:rsidRPr="00B24825">
        <w:rPr>
          <w:rFonts w:ascii="Arial" w:eastAsia="Arial" w:hAnsi="Arial" w:cs="Arial"/>
          <w:w w:val="99"/>
        </w:rPr>
        <w:t>as</w:t>
      </w:r>
      <w:r w:rsidRPr="00B24825">
        <w:rPr>
          <w:rFonts w:ascii="Arial" w:eastAsia="Arial" w:hAnsi="Arial" w:cs="Arial"/>
        </w:rPr>
        <w:t xml:space="preserve"> </w:t>
      </w:r>
      <w:r w:rsidRPr="00B24825">
        <w:rPr>
          <w:rFonts w:ascii="Arial" w:eastAsia="Arial" w:hAnsi="Arial" w:cs="Arial"/>
          <w:w w:val="99"/>
        </w:rPr>
        <w:t>to</w:t>
      </w:r>
      <w:r w:rsidRPr="00B24825">
        <w:rPr>
          <w:rFonts w:ascii="Arial" w:eastAsia="Arial" w:hAnsi="Arial" w:cs="Arial"/>
        </w:rPr>
        <w:t xml:space="preserve"> </w:t>
      </w:r>
      <w:r w:rsidRPr="00B24825">
        <w:rPr>
          <w:rFonts w:ascii="Arial" w:eastAsia="Arial" w:hAnsi="Arial" w:cs="Arial"/>
          <w:w w:val="99"/>
        </w:rPr>
        <w:t>why</w:t>
      </w:r>
      <w:r w:rsidRPr="00B24825">
        <w:rPr>
          <w:rFonts w:ascii="Arial" w:eastAsia="Arial" w:hAnsi="Arial" w:cs="Arial"/>
        </w:rPr>
        <w:t xml:space="preserve"> </w:t>
      </w:r>
      <w:r w:rsidRPr="00B24825">
        <w:rPr>
          <w:rFonts w:ascii="Arial" w:eastAsia="Arial" w:hAnsi="Arial" w:cs="Arial"/>
          <w:w w:val="99"/>
        </w:rPr>
        <w:t>not</w:t>
      </w:r>
      <w:r w:rsidRPr="00B24825">
        <w:rPr>
          <w:rFonts w:ascii="Arial" w:eastAsia="Arial" w:hAnsi="Arial" w:cs="Arial"/>
        </w:rPr>
        <w:t xml:space="preserve"> </w:t>
      </w:r>
      <w:r w:rsidRPr="00B24825">
        <w:rPr>
          <w:rFonts w:ascii="Arial" w:eastAsia="Arial" w:hAnsi="Arial" w:cs="Arial"/>
          <w:w w:val="99"/>
        </w:rPr>
        <w:t>e.g.</w:t>
      </w:r>
      <w:r w:rsidRPr="00B24825">
        <w:rPr>
          <w:rFonts w:ascii="Arial" w:eastAsia="Arial" w:hAnsi="Arial" w:cs="Arial"/>
        </w:rPr>
        <w:t xml:space="preserve"> </w:t>
      </w:r>
      <w:r w:rsidRPr="00B24825">
        <w:rPr>
          <w:rFonts w:ascii="Arial" w:eastAsia="Arial" w:hAnsi="Arial" w:cs="Arial"/>
          <w:w w:val="99"/>
        </w:rPr>
        <w:t>DND,</w:t>
      </w:r>
      <w:r w:rsidRPr="00B24825">
        <w:rPr>
          <w:rFonts w:ascii="Arial" w:eastAsia="Arial" w:hAnsi="Arial" w:cs="Arial"/>
        </w:rPr>
        <w:t xml:space="preserve"> </w:t>
      </w:r>
      <w:r w:rsidRPr="00B24825">
        <w:rPr>
          <w:rFonts w:ascii="Arial" w:eastAsia="Arial" w:hAnsi="Arial" w:cs="Arial"/>
          <w:w w:val="99"/>
        </w:rPr>
        <w:t>VC,</w:t>
      </w:r>
      <w:r w:rsidRPr="00B24825">
        <w:rPr>
          <w:rFonts w:ascii="Arial" w:eastAsia="Arial" w:hAnsi="Arial" w:cs="Arial"/>
        </w:rPr>
        <w:t xml:space="preserve"> </w:t>
      </w:r>
      <w:r w:rsidRPr="00B24825">
        <w:rPr>
          <w:rFonts w:ascii="Arial" w:eastAsia="Arial" w:hAnsi="Arial" w:cs="Arial"/>
          <w:w w:val="99"/>
        </w:rPr>
        <w:t>OOO</w:t>
      </w:r>
    </w:p>
    <w:p w:rsidR="00B010E9" w:rsidRPr="0048206A" w:rsidRDefault="00B010E9">
      <w:pPr>
        <w:spacing w:before="20" w:line="220" w:lineRule="exact"/>
        <w:ind w:left="562" w:right="354"/>
        <w:rPr>
          <w:rFonts w:ascii="Verdana" w:eastAsia="Arial" w:hAnsi="Verdana" w:cs="Arial"/>
          <w:w w:val="99"/>
        </w:rPr>
      </w:pPr>
    </w:p>
    <w:p w:rsidR="000641A3" w:rsidRPr="0048206A" w:rsidRDefault="000641A3">
      <w:pPr>
        <w:spacing w:before="20" w:line="220" w:lineRule="exact"/>
        <w:ind w:left="562" w:right="354"/>
        <w:rPr>
          <w:rFonts w:ascii="Verdana" w:eastAsia="Arial" w:hAnsi="Verdana" w:cs="Arial"/>
          <w:w w:val="99"/>
        </w:rPr>
      </w:pPr>
      <w:proofErr w:type="spellStart"/>
      <w:r w:rsidRPr="0048206A">
        <w:rPr>
          <w:rFonts w:ascii="Verdana" w:eastAsia="Arial" w:hAnsi="Verdana" w:cs="Arial"/>
          <w:w w:val="99"/>
        </w:rPr>
        <w:t>Sau</w:t>
      </w:r>
      <w:proofErr w:type="spellEnd"/>
      <w:r w:rsidRPr="0048206A">
        <w:rPr>
          <w:rFonts w:ascii="Verdana" w:eastAsia="Arial" w:hAnsi="Verdana" w:cs="Arial"/>
          <w:w w:val="99"/>
        </w:rPr>
        <w:t xml:space="preserve"> </w:t>
      </w:r>
      <w:proofErr w:type="spellStart"/>
      <w:r w:rsidRPr="0048206A">
        <w:rPr>
          <w:rFonts w:ascii="Verdana" w:eastAsia="Arial" w:hAnsi="Verdana" w:cs="Arial"/>
          <w:w w:val="99"/>
        </w:rPr>
        <w:t>khi</w:t>
      </w:r>
      <w:proofErr w:type="spellEnd"/>
      <w:r w:rsidRPr="0048206A">
        <w:rPr>
          <w:rFonts w:ascii="Verdana" w:eastAsia="Arial" w:hAnsi="Verdana" w:cs="Arial"/>
          <w:w w:val="99"/>
        </w:rPr>
        <w:t xml:space="preserve"> </w:t>
      </w:r>
      <w:proofErr w:type="spellStart"/>
      <w:r w:rsidRPr="0048206A">
        <w:rPr>
          <w:rFonts w:ascii="Verdana" w:eastAsia="Arial" w:hAnsi="Verdana" w:cs="Arial"/>
          <w:w w:val="99"/>
        </w:rPr>
        <w:t>hoàn</w:t>
      </w:r>
      <w:proofErr w:type="spellEnd"/>
      <w:r w:rsidRPr="0048206A">
        <w:rPr>
          <w:rFonts w:ascii="Verdana" w:eastAsia="Arial" w:hAnsi="Verdana" w:cs="Arial"/>
          <w:w w:val="99"/>
        </w:rPr>
        <w:t xml:space="preserve"> </w:t>
      </w:r>
      <w:proofErr w:type="spellStart"/>
      <w:r w:rsidRPr="0048206A">
        <w:rPr>
          <w:rFonts w:ascii="Verdana" w:eastAsia="Arial" w:hAnsi="Verdana" w:cs="Arial"/>
          <w:w w:val="99"/>
        </w:rPr>
        <w:t>thành</w:t>
      </w:r>
      <w:proofErr w:type="spellEnd"/>
      <w:r w:rsidRPr="0048206A">
        <w:rPr>
          <w:rFonts w:ascii="Verdana" w:eastAsia="Arial" w:hAnsi="Verdana" w:cs="Arial"/>
          <w:w w:val="99"/>
        </w:rPr>
        <w:t xml:space="preserve"> ca </w:t>
      </w:r>
      <w:proofErr w:type="spellStart"/>
      <w:r w:rsidRPr="0048206A">
        <w:rPr>
          <w:rFonts w:ascii="Verdana" w:eastAsia="Arial" w:hAnsi="Verdana" w:cs="Arial"/>
          <w:w w:val="99"/>
        </w:rPr>
        <w:t>làm</w:t>
      </w:r>
      <w:proofErr w:type="spellEnd"/>
      <w:r w:rsidRPr="0048206A">
        <w:rPr>
          <w:rFonts w:ascii="Verdana" w:eastAsia="Arial" w:hAnsi="Verdana" w:cs="Arial"/>
          <w:w w:val="99"/>
        </w:rPr>
        <w:t xml:space="preserve"> </w:t>
      </w:r>
      <w:proofErr w:type="spellStart"/>
      <w:r w:rsidRPr="0048206A">
        <w:rPr>
          <w:rFonts w:ascii="Verdana" w:eastAsia="Arial" w:hAnsi="Verdana" w:cs="Arial"/>
          <w:w w:val="99"/>
        </w:rPr>
        <w:t>việc</w:t>
      </w:r>
      <w:proofErr w:type="spellEnd"/>
      <w:r w:rsidRPr="0048206A">
        <w:rPr>
          <w:rFonts w:ascii="Verdana" w:eastAsia="Arial" w:hAnsi="Verdana" w:cs="Arial"/>
          <w:w w:val="99"/>
        </w:rPr>
        <w:t xml:space="preserve">, </w:t>
      </w:r>
      <w:proofErr w:type="spellStart"/>
      <w:r w:rsidRPr="0048206A">
        <w:rPr>
          <w:rFonts w:ascii="Verdana" w:eastAsia="Arial" w:hAnsi="Verdana" w:cs="Arial"/>
          <w:w w:val="99"/>
        </w:rPr>
        <w:t>nhân</w:t>
      </w:r>
      <w:proofErr w:type="spellEnd"/>
      <w:r w:rsidRPr="0048206A">
        <w:rPr>
          <w:rFonts w:ascii="Verdana" w:eastAsia="Arial" w:hAnsi="Verdana" w:cs="Arial"/>
          <w:w w:val="99"/>
        </w:rPr>
        <w:t xml:space="preserve"> </w:t>
      </w:r>
      <w:proofErr w:type="spellStart"/>
      <w:r w:rsidRPr="0048206A">
        <w:rPr>
          <w:rFonts w:ascii="Verdana" w:eastAsia="Arial" w:hAnsi="Verdana" w:cs="Arial"/>
          <w:w w:val="99"/>
        </w:rPr>
        <w:t>viên</w:t>
      </w:r>
      <w:proofErr w:type="spellEnd"/>
      <w:r w:rsidRPr="0048206A">
        <w:rPr>
          <w:rFonts w:ascii="Verdana" w:eastAsia="Arial" w:hAnsi="Verdana" w:cs="Arial"/>
          <w:w w:val="99"/>
        </w:rPr>
        <w:t xml:space="preserve"> </w:t>
      </w:r>
      <w:proofErr w:type="spellStart"/>
      <w:r w:rsidRPr="0048206A">
        <w:rPr>
          <w:rFonts w:ascii="Verdana" w:eastAsia="Arial" w:hAnsi="Verdana" w:cs="Arial"/>
          <w:w w:val="99"/>
        </w:rPr>
        <w:t>cần</w:t>
      </w:r>
      <w:proofErr w:type="spellEnd"/>
      <w:r w:rsidRPr="0048206A">
        <w:rPr>
          <w:rFonts w:ascii="Verdana" w:eastAsia="Arial" w:hAnsi="Verdana" w:cs="Arial"/>
          <w:w w:val="99"/>
        </w:rPr>
        <w:t xml:space="preserve"> </w:t>
      </w:r>
      <w:proofErr w:type="spellStart"/>
      <w:r w:rsidRPr="0048206A">
        <w:rPr>
          <w:rFonts w:ascii="Verdana" w:eastAsia="Arial" w:hAnsi="Verdana" w:cs="Arial"/>
          <w:w w:val="99"/>
        </w:rPr>
        <w:t>ký</w:t>
      </w:r>
      <w:proofErr w:type="spellEnd"/>
      <w:r w:rsidRPr="0048206A">
        <w:rPr>
          <w:rFonts w:ascii="Verdana" w:eastAsia="Arial" w:hAnsi="Verdana" w:cs="Arial"/>
          <w:w w:val="99"/>
        </w:rPr>
        <w:t xml:space="preserve"> </w:t>
      </w:r>
      <w:proofErr w:type="spellStart"/>
      <w:r w:rsidRPr="0048206A">
        <w:rPr>
          <w:rFonts w:ascii="Verdana" w:eastAsia="Arial" w:hAnsi="Verdana" w:cs="Arial"/>
          <w:w w:val="99"/>
        </w:rPr>
        <w:t>bàn</w:t>
      </w:r>
      <w:proofErr w:type="spellEnd"/>
      <w:r w:rsidRPr="0048206A">
        <w:rPr>
          <w:rFonts w:ascii="Verdana" w:eastAsia="Arial" w:hAnsi="Verdana" w:cs="Arial"/>
          <w:w w:val="99"/>
        </w:rPr>
        <w:t xml:space="preserve"> </w:t>
      </w:r>
      <w:proofErr w:type="spellStart"/>
      <w:r w:rsidRPr="0048206A">
        <w:rPr>
          <w:rFonts w:ascii="Verdana" w:eastAsia="Arial" w:hAnsi="Verdana" w:cs="Arial"/>
          <w:w w:val="99"/>
        </w:rPr>
        <w:t>giao</w:t>
      </w:r>
      <w:proofErr w:type="spellEnd"/>
      <w:r w:rsidRPr="0048206A">
        <w:rPr>
          <w:rFonts w:ascii="Verdana" w:eastAsia="Arial" w:hAnsi="Verdana" w:cs="Arial"/>
          <w:w w:val="99"/>
        </w:rPr>
        <w:t xml:space="preserve"> </w:t>
      </w:r>
      <w:proofErr w:type="spellStart"/>
      <w:r w:rsidRPr="0048206A">
        <w:rPr>
          <w:rFonts w:ascii="Verdana" w:eastAsia="Arial" w:hAnsi="Verdana" w:cs="Arial"/>
          <w:w w:val="99"/>
        </w:rPr>
        <w:t>lai</w:t>
      </w:r>
      <w:proofErr w:type="spellEnd"/>
      <w:r w:rsidRPr="0048206A">
        <w:rPr>
          <w:rFonts w:ascii="Verdana" w:eastAsia="Arial" w:hAnsi="Verdana" w:cs="Arial"/>
          <w:w w:val="99"/>
        </w:rPr>
        <w:t xml:space="preserve"> </w:t>
      </w:r>
      <w:proofErr w:type="spellStart"/>
      <w:r w:rsidRPr="0048206A">
        <w:rPr>
          <w:rFonts w:ascii="Verdana" w:eastAsia="Arial" w:hAnsi="Verdana" w:cs="Arial"/>
          <w:w w:val="99"/>
        </w:rPr>
        <w:t>chìa</w:t>
      </w:r>
      <w:proofErr w:type="spellEnd"/>
      <w:r w:rsidRPr="0048206A">
        <w:rPr>
          <w:rFonts w:ascii="Verdana" w:eastAsia="Arial" w:hAnsi="Verdana" w:cs="Arial"/>
          <w:w w:val="99"/>
        </w:rPr>
        <w:t xml:space="preserve"> </w:t>
      </w:r>
      <w:proofErr w:type="spellStart"/>
      <w:r w:rsidRPr="0048206A">
        <w:rPr>
          <w:rFonts w:ascii="Verdana" w:eastAsia="Arial" w:hAnsi="Verdana" w:cs="Arial"/>
          <w:w w:val="99"/>
        </w:rPr>
        <w:t>khóa</w:t>
      </w:r>
      <w:proofErr w:type="spellEnd"/>
      <w:r w:rsidRPr="0048206A">
        <w:rPr>
          <w:rFonts w:ascii="Verdana" w:eastAsia="Arial" w:hAnsi="Verdana" w:cs="Arial"/>
          <w:w w:val="99"/>
        </w:rPr>
        <w:t xml:space="preserve"> </w:t>
      </w:r>
      <w:proofErr w:type="spellStart"/>
      <w:r w:rsidRPr="0048206A">
        <w:rPr>
          <w:rFonts w:ascii="Verdana" w:eastAsia="Arial" w:hAnsi="Verdana" w:cs="Arial"/>
          <w:w w:val="99"/>
        </w:rPr>
        <w:t>của</w:t>
      </w:r>
      <w:proofErr w:type="spellEnd"/>
      <w:r w:rsidRPr="0048206A">
        <w:rPr>
          <w:rFonts w:ascii="Verdana" w:eastAsia="Arial" w:hAnsi="Verdana" w:cs="Arial"/>
          <w:w w:val="99"/>
        </w:rPr>
        <w:t xml:space="preserve"> </w:t>
      </w:r>
      <w:proofErr w:type="spellStart"/>
      <w:r w:rsidRPr="0048206A">
        <w:rPr>
          <w:rFonts w:ascii="Verdana" w:eastAsia="Arial" w:hAnsi="Verdana" w:cs="Arial"/>
          <w:w w:val="99"/>
        </w:rPr>
        <w:t>mình</w:t>
      </w:r>
      <w:proofErr w:type="spellEnd"/>
      <w:r w:rsidRPr="0048206A">
        <w:rPr>
          <w:rFonts w:ascii="Verdana" w:eastAsia="Arial" w:hAnsi="Verdana" w:cs="Arial"/>
          <w:w w:val="99"/>
        </w:rPr>
        <w:t xml:space="preserve"> </w:t>
      </w:r>
      <w:proofErr w:type="spellStart"/>
      <w:r w:rsidRPr="0048206A">
        <w:rPr>
          <w:rFonts w:ascii="Verdana" w:eastAsia="Arial" w:hAnsi="Verdana" w:cs="Arial"/>
          <w:w w:val="99"/>
        </w:rPr>
        <w:t>theo</w:t>
      </w:r>
      <w:proofErr w:type="spellEnd"/>
      <w:r w:rsidRPr="0048206A">
        <w:rPr>
          <w:rFonts w:ascii="Verdana" w:eastAsia="Arial" w:hAnsi="Verdana" w:cs="Arial"/>
          <w:w w:val="99"/>
        </w:rPr>
        <w:t xml:space="preserve"> </w:t>
      </w:r>
      <w:proofErr w:type="spellStart"/>
      <w:r w:rsidRPr="0048206A">
        <w:rPr>
          <w:rFonts w:ascii="Verdana" w:eastAsia="Arial" w:hAnsi="Verdana" w:cs="Arial"/>
          <w:w w:val="99"/>
        </w:rPr>
        <w:t>chính</w:t>
      </w:r>
      <w:proofErr w:type="spellEnd"/>
      <w:r w:rsidRPr="0048206A">
        <w:rPr>
          <w:rFonts w:ascii="Verdana" w:eastAsia="Arial" w:hAnsi="Verdana" w:cs="Arial"/>
          <w:w w:val="99"/>
        </w:rPr>
        <w:t xml:space="preserve"> </w:t>
      </w:r>
      <w:proofErr w:type="spellStart"/>
      <w:r w:rsidRPr="0048206A">
        <w:rPr>
          <w:rFonts w:ascii="Verdana" w:eastAsia="Arial" w:hAnsi="Verdana" w:cs="Arial"/>
          <w:w w:val="99"/>
        </w:rPr>
        <w:t>sách</w:t>
      </w:r>
      <w:proofErr w:type="spellEnd"/>
      <w:r w:rsidRPr="0048206A">
        <w:rPr>
          <w:rFonts w:ascii="Verdana" w:eastAsia="Arial" w:hAnsi="Verdana" w:cs="Arial"/>
          <w:w w:val="99"/>
        </w:rPr>
        <w:t xml:space="preserve"> </w:t>
      </w:r>
      <w:proofErr w:type="spellStart"/>
      <w:r w:rsidRPr="0048206A">
        <w:rPr>
          <w:rFonts w:ascii="Verdana" w:eastAsia="Arial" w:hAnsi="Verdana" w:cs="Arial"/>
          <w:w w:val="99"/>
        </w:rPr>
        <w:t>và</w:t>
      </w:r>
      <w:proofErr w:type="spellEnd"/>
      <w:r w:rsidRPr="0048206A">
        <w:rPr>
          <w:rFonts w:ascii="Verdana" w:eastAsia="Arial" w:hAnsi="Verdana" w:cs="Arial"/>
          <w:w w:val="99"/>
        </w:rPr>
        <w:t xml:space="preserve"> </w:t>
      </w:r>
      <w:proofErr w:type="spellStart"/>
      <w:r w:rsidRPr="0048206A">
        <w:rPr>
          <w:rFonts w:ascii="Verdana" w:eastAsia="Arial" w:hAnsi="Verdana" w:cs="Arial"/>
          <w:w w:val="99"/>
        </w:rPr>
        <w:t>quy</w:t>
      </w:r>
      <w:proofErr w:type="spellEnd"/>
      <w:r w:rsidRPr="0048206A">
        <w:rPr>
          <w:rFonts w:ascii="Verdana" w:eastAsia="Arial" w:hAnsi="Verdana" w:cs="Arial"/>
          <w:w w:val="99"/>
        </w:rPr>
        <w:t xml:space="preserve"> </w:t>
      </w:r>
      <w:proofErr w:type="spellStart"/>
      <w:r w:rsidRPr="0048206A">
        <w:rPr>
          <w:rFonts w:ascii="Verdana" w:eastAsia="Arial" w:hAnsi="Verdana" w:cs="Arial"/>
          <w:w w:val="99"/>
        </w:rPr>
        <w:t>trình</w:t>
      </w:r>
      <w:proofErr w:type="spellEnd"/>
      <w:r w:rsidR="00B010E9" w:rsidRPr="0048206A">
        <w:rPr>
          <w:rFonts w:ascii="Verdana" w:eastAsia="Arial" w:hAnsi="Verdana" w:cs="Arial"/>
          <w:w w:val="99"/>
        </w:rPr>
        <w:t xml:space="preserve"> </w:t>
      </w:r>
      <w:proofErr w:type="gramStart"/>
      <w:r w:rsidR="00B010E9" w:rsidRPr="0048206A">
        <w:rPr>
          <w:rFonts w:ascii="Verdana" w:eastAsia="Arial" w:hAnsi="Verdana" w:cs="Arial"/>
          <w:w w:val="99"/>
        </w:rPr>
        <w:t>( HK</w:t>
      </w:r>
      <w:proofErr w:type="gramEnd"/>
      <w:r w:rsidR="00B010E9" w:rsidRPr="0048206A">
        <w:rPr>
          <w:rFonts w:ascii="Verdana" w:eastAsia="Arial" w:hAnsi="Verdana" w:cs="Arial"/>
          <w:w w:val="99"/>
        </w:rPr>
        <w:t>- GEN- 08-01-001- Housekeeping – General P&amp;P- Key Control)</w:t>
      </w:r>
    </w:p>
    <w:p w:rsidR="00B010E9" w:rsidRPr="0048206A" w:rsidRDefault="00B010E9">
      <w:pPr>
        <w:spacing w:before="20" w:line="220" w:lineRule="exact"/>
        <w:ind w:left="562" w:right="354"/>
        <w:rPr>
          <w:rFonts w:ascii="Verdana" w:eastAsia="Arial" w:hAnsi="Verdana" w:cs="Arial"/>
          <w:w w:val="99"/>
        </w:rPr>
      </w:pPr>
      <w:proofErr w:type="spellStart"/>
      <w:r w:rsidRPr="0048206A">
        <w:rPr>
          <w:rFonts w:ascii="Verdana" w:eastAsia="Arial" w:hAnsi="Verdana" w:cs="Arial"/>
          <w:w w:val="99"/>
        </w:rPr>
        <w:t>Tất</w:t>
      </w:r>
      <w:proofErr w:type="spellEnd"/>
      <w:r w:rsidRPr="0048206A">
        <w:rPr>
          <w:rFonts w:ascii="Verdana" w:eastAsia="Arial" w:hAnsi="Verdana" w:cs="Arial"/>
          <w:w w:val="99"/>
        </w:rPr>
        <w:t xml:space="preserve"> </w:t>
      </w:r>
      <w:proofErr w:type="spellStart"/>
      <w:r w:rsidRPr="0048206A">
        <w:rPr>
          <w:rFonts w:ascii="Verdana" w:eastAsia="Arial" w:hAnsi="Verdana" w:cs="Arial"/>
          <w:w w:val="99"/>
        </w:rPr>
        <w:t>cả</w:t>
      </w:r>
      <w:proofErr w:type="spellEnd"/>
      <w:r w:rsidRPr="0048206A">
        <w:rPr>
          <w:rFonts w:ascii="Verdana" w:eastAsia="Arial" w:hAnsi="Verdana" w:cs="Arial"/>
          <w:w w:val="99"/>
        </w:rPr>
        <w:t xml:space="preserve"> </w:t>
      </w:r>
      <w:proofErr w:type="spellStart"/>
      <w:r w:rsidRPr="0048206A">
        <w:rPr>
          <w:rFonts w:ascii="Verdana" w:eastAsia="Arial" w:hAnsi="Verdana" w:cs="Arial"/>
          <w:w w:val="99"/>
        </w:rPr>
        <w:t>chìa</w:t>
      </w:r>
      <w:proofErr w:type="spellEnd"/>
      <w:r w:rsidRPr="0048206A">
        <w:rPr>
          <w:rFonts w:ascii="Verdana" w:eastAsia="Arial" w:hAnsi="Verdana" w:cs="Arial"/>
          <w:w w:val="99"/>
        </w:rPr>
        <w:t xml:space="preserve"> </w:t>
      </w:r>
      <w:proofErr w:type="spellStart"/>
      <w:r w:rsidRPr="0048206A">
        <w:rPr>
          <w:rFonts w:ascii="Verdana" w:eastAsia="Arial" w:hAnsi="Verdana" w:cs="Arial"/>
          <w:w w:val="99"/>
        </w:rPr>
        <w:t>khóa</w:t>
      </w:r>
      <w:proofErr w:type="spellEnd"/>
      <w:r w:rsidRPr="0048206A">
        <w:rPr>
          <w:rFonts w:ascii="Verdana" w:eastAsia="Arial" w:hAnsi="Verdana" w:cs="Arial"/>
          <w:w w:val="99"/>
        </w:rPr>
        <w:t xml:space="preserve"> </w:t>
      </w:r>
      <w:proofErr w:type="spellStart"/>
      <w:r w:rsidRPr="0048206A">
        <w:rPr>
          <w:rFonts w:ascii="Verdana" w:eastAsia="Arial" w:hAnsi="Verdana" w:cs="Arial"/>
          <w:w w:val="99"/>
        </w:rPr>
        <w:t>phải</w:t>
      </w:r>
      <w:proofErr w:type="spellEnd"/>
      <w:r w:rsidRPr="0048206A">
        <w:rPr>
          <w:rFonts w:ascii="Verdana" w:eastAsia="Arial" w:hAnsi="Verdana" w:cs="Arial"/>
          <w:w w:val="99"/>
        </w:rPr>
        <w:t xml:space="preserve"> </w:t>
      </w:r>
      <w:proofErr w:type="spellStart"/>
      <w:r w:rsidRPr="0048206A">
        <w:rPr>
          <w:rFonts w:ascii="Verdana" w:eastAsia="Arial" w:hAnsi="Verdana" w:cs="Arial"/>
          <w:w w:val="99"/>
        </w:rPr>
        <w:t>được</w:t>
      </w:r>
      <w:proofErr w:type="spellEnd"/>
      <w:r w:rsidRPr="0048206A">
        <w:rPr>
          <w:rFonts w:ascii="Verdana" w:eastAsia="Arial" w:hAnsi="Verdana" w:cs="Arial"/>
          <w:w w:val="99"/>
        </w:rPr>
        <w:t xml:space="preserve"> </w:t>
      </w:r>
      <w:proofErr w:type="spellStart"/>
      <w:r w:rsidRPr="0048206A">
        <w:rPr>
          <w:rFonts w:ascii="Verdana" w:eastAsia="Arial" w:hAnsi="Verdana" w:cs="Arial"/>
          <w:w w:val="99"/>
        </w:rPr>
        <w:t>kiểm</w:t>
      </w:r>
      <w:proofErr w:type="spellEnd"/>
      <w:r w:rsidRPr="0048206A">
        <w:rPr>
          <w:rFonts w:ascii="Verdana" w:eastAsia="Arial" w:hAnsi="Verdana" w:cs="Arial"/>
          <w:w w:val="99"/>
        </w:rPr>
        <w:t xml:space="preserve"> </w:t>
      </w:r>
      <w:proofErr w:type="spellStart"/>
      <w:r w:rsidRPr="0048206A">
        <w:rPr>
          <w:rFonts w:ascii="Verdana" w:eastAsia="Arial" w:hAnsi="Verdana" w:cs="Arial"/>
          <w:w w:val="99"/>
        </w:rPr>
        <w:t>kê</w:t>
      </w:r>
      <w:proofErr w:type="spellEnd"/>
    </w:p>
    <w:p w:rsidR="00B010E9" w:rsidRPr="0048206A" w:rsidRDefault="00B010E9">
      <w:pPr>
        <w:spacing w:before="20" w:line="220" w:lineRule="exact"/>
        <w:ind w:left="562" w:right="354"/>
        <w:rPr>
          <w:rFonts w:ascii="Verdana" w:eastAsia="Arial" w:hAnsi="Verdana" w:cs="Arial"/>
          <w:w w:val="99"/>
        </w:rPr>
      </w:pPr>
      <w:proofErr w:type="spellStart"/>
      <w:r w:rsidRPr="0048206A">
        <w:rPr>
          <w:rFonts w:ascii="Verdana" w:eastAsia="Arial" w:hAnsi="Verdana" w:cs="Arial"/>
          <w:w w:val="99"/>
        </w:rPr>
        <w:t>Nhân</w:t>
      </w:r>
      <w:proofErr w:type="spellEnd"/>
      <w:r w:rsidRPr="0048206A">
        <w:rPr>
          <w:rFonts w:ascii="Verdana" w:eastAsia="Arial" w:hAnsi="Verdana" w:cs="Arial"/>
          <w:w w:val="99"/>
        </w:rPr>
        <w:t xml:space="preserve"> </w:t>
      </w:r>
      <w:proofErr w:type="spellStart"/>
      <w:r w:rsidRPr="0048206A">
        <w:rPr>
          <w:rFonts w:ascii="Verdana" w:eastAsia="Arial" w:hAnsi="Verdana" w:cs="Arial"/>
          <w:w w:val="99"/>
        </w:rPr>
        <w:t>viên</w:t>
      </w:r>
      <w:proofErr w:type="spellEnd"/>
      <w:r w:rsidRPr="0048206A">
        <w:rPr>
          <w:rFonts w:ascii="Verdana" w:eastAsia="Arial" w:hAnsi="Verdana" w:cs="Arial"/>
          <w:w w:val="99"/>
        </w:rPr>
        <w:t xml:space="preserve"> </w:t>
      </w:r>
      <w:proofErr w:type="spellStart"/>
      <w:r w:rsidRPr="0048206A">
        <w:rPr>
          <w:rFonts w:ascii="Verdana" w:eastAsia="Arial" w:hAnsi="Verdana" w:cs="Arial"/>
          <w:w w:val="99"/>
        </w:rPr>
        <w:t>buồng</w:t>
      </w:r>
      <w:proofErr w:type="spellEnd"/>
      <w:r w:rsidRPr="0048206A">
        <w:rPr>
          <w:rFonts w:ascii="Verdana" w:eastAsia="Arial" w:hAnsi="Verdana" w:cs="Arial"/>
          <w:w w:val="99"/>
        </w:rPr>
        <w:t xml:space="preserve"> </w:t>
      </w:r>
      <w:proofErr w:type="spellStart"/>
      <w:r w:rsidRPr="0048206A">
        <w:rPr>
          <w:rFonts w:ascii="Verdana" w:eastAsia="Arial" w:hAnsi="Verdana" w:cs="Arial"/>
          <w:w w:val="99"/>
        </w:rPr>
        <w:t>phải</w:t>
      </w:r>
      <w:proofErr w:type="spellEnd"/>
      <w:r w:rsidRPr="0048206A">
        <w:rPr>
          <w:rFonts w:ascii="Verdana" w:eastAsia="Arial" w:hAnsi="Verdana" w:cs="Arial"/>
          <w:w w:val="99"/>
        </w:rPr>
        <w:t xml:space="preserve"> </w:t>
      </w:r>
      <w:proofErr w:type="spellStart"/>
      <w:r w:rsidRPr="0048206A">
        <w:rPr>
          <w:rFonts w:ascii="Verdana" w:eastAsia="Arial" w:hAnsi="Verdana" w:cs="Arial"/>
          <w:w w:val="99"/>
        </w:rPr>
        <w:t>trả</w:t>
      </w:r>
      <w:proofErr w:type="spellEnd"/>
      <w:r w:rsidRPr="0048206A">
        <w:rPr>
          <w:rFonts w:ascii="Verdana" w:eastAsia="Arial" w:hAnsi="Verdana" w:cs="Arial"/>
          <w:w w:val="99"/>
        </w:rPr>
        <w:t xml:space="preserve"> </w:t>
      </w:r>
      <w:proofErr w:type="spellStart"/>
      <w:r w:rsidRPr="0048206A">
        <w:rPr>
          <w:rFonts w:ascii="Verdana" w:eastAsia="Arial" w:hAnsi="Verdana" w:cs="Arial"/>
          <w:w w:val="99"/>
        </w:rPr>
        <w:t>lại</w:t>
      </w:r>
      <w:proofErr w:type="spellEnd"/>
      <w:r w:rsidRPr="0048206A">
        <w:rPr>
          <w:rFonts w:ascii="Verdana" w:eastAsia="Arial" w:hAnsi="Verdana" w:cs="Arial"/>
          <w:w w:val="99"/>
        </w:rPr>
        <w:t xml:space="preserve"> </w:t>
      </w:r>
      <w:proofErr w:type="spellStart"/>
      <w:r w:rsidRPr="0048206A">
        <w:rPr>
          <w:rFonts w:ascii="Verdana" w:eastAsia="Arial" w:hAnsi="Verdana" w:cs="Arial"/>
          <w:w w:val="99"/>
        </w:rPr>
        <w:t>bảng</w:t>
      </w:r>
      <w:proofErr w:type="spellEnd"/>
      <w:r w:rsidRPr="0048206A">
        <w:rPr>
          <w:rFonts w:ascii="Verdana" w:eastAsia="Arial" w:hAnsi="Verdana" w:cs="Arial"/>
          <w:w w:val="99"/>
        </w:rPr>
        <w:t xml:space="preserve"> </w:t>
      </w:r>
      <w:proofErr w:type="spellStart"/>
      <w:r w:rsidRPr="0048206A">
        <w:rPr>
          <w:rFonts w:ascii="Verdana" w:eastAsia="Arial" w:hAnsi="Verdana" w:cs="Arial"/>
          <w:w w:val="99"/>
        </w:rPr>
        <w:t>phân</w:t>
      </w:r>
      <w:proofErr w:type="spellEnd"/>
      <w:r w:rsidRPr="0048206A">
        <w:rPr>
          <w:rFonts w:ascii="Verdana" w:eastAsia="Arial" w:hAnsi="Verdana" w:cs="Arial"/>
          <w:w w:val="99"/>
        </w:rPr>
        <w:t xml:space="preserve"> </w:t>
      </w:r>
      <w:proofErr w:type="spellStart"/>
      <w:r w:rsidRPr="0048206A">
        <w:rPr>
          <w:rFonts w:ascii="Verdana" w:eastAsia="Arial" w:hAnsi="Verdana" w:cs="Arial"/>
          <w:w w:val="99"/>
        </w:rPr>
        <w:t>bổ</w:t>
      </w:r>
      <w:proofErr w:type="spellEnd"/>
      <w:r w:rsidRPr="0048206A">
        <w:rPr>
          <w:rFonts w:ascii="Verdana" w:eastAsia="Arial" w:hAnsi="Verdana" w:cs="Arial"/>
          <w:w w:val="99"/>
        </w:rPr>
        <w:t xml:space="preserve"> </w:t>
      </w:r>
      <w:proofErr w:type="spellStart"/>
      <w:r w:rsidRPr="0048206A">
        <w:rPr>
          <w:rFonts w:ascii="Verdana" w:eastAsia="Arial" w:hAnsi="Verdana" w:cs="Arial"/>
          <w:w w:val="99"/>
        </w:rPr>
        <w:t>phòng</w:t>
      </w:r>
      <w:proofErr w:type="spellEnd"/>
      <w:r w:rsidRPr="0048206A">
        <w:rPr>
          <w:rFonts w:ascii="Verdana" w:eastAsia="Arial" w:hAnsi="Verdana" w:cs="Arial"/>
          <w:w w:val="99"/>
        </w:rPr>
        <w:t xml:space="preserve"> </w:t>
      </w:r>
      <w:proofErr w:type="spellStart"/>
      <w:r w:rsidRPr="0048206A">
        <w:rPr>
          <w:rFonts w:ascii="Verdana" w:eastAsia="Arial" w:hAnsi="Verdana" w:cs="Arial"/>
          <w:w w:val="99"/>
        </w:rPr>
        <w:t>vào</w:t>
      </w:r>
      <w:proofErr w:type="spellEnd"/>
      <w:r w:rsidRPr="0048206A">
        <w:rPr>
          <w:rFonts w:ascii="Verdana" w:eastAsia="Arial" w:hAnsi="Verdana" w:cs="Arial"/>
          <w:w w:val="99"/>
        </w:rPr>
        <w:t xml:space="preserve"> </w:t>
      </w:r>
      <w:proofErr w:type="spellStart"/>
      <w:r w:rsidRPr="0048206A">
        <w:rPr>
          <w:rFonts w:ascii="Verdana" w:eastAsia="Arial" w:hAnsi="Verdana" w:cs="Arial"/>
          <w:w w:val="99"/>
        </w:rPr>
        <w:t>cuối</w:t>
      </w:r>
      <w:proofErr w:type="spellEnd"/>
      <w:r w:rsidRPr="0048206A">
        <w:rPr>
          <w:rFonts w:ascii="Verdana" w:eastAsia="Arial" w:hAnsi="Verdana" w:cs="Arial"/>
          <w:w w:val="99"/>
        </w:rPr>
        <w:t xml:space="preserve"> ca. </w:t>
      </w:r>
      <w:proofErr w:type="spellStart"/>
      <w:r w:rsidRPr="0048206A">
        <w:rPr>
          <w:rFonts w:ascii="Verdana" w:eastAsia="Arial" w:hAnsi="Verdana" w:cs="Arial"/>
          <w:w w:val="99"/>
        </w:rPr>
        <w:t>Tất</w:t>
      </w:r>
      <w:proofErr w:type="spellEnd"/>
      <w:r w:rsidRPr="0048206A">
        <w:rPr>
          <w:rFonts w:ascii="Verdana" w:eastAsia="Arial" w:hAnsi="Verdana" w:cs="Arial"/>
          <w:w w:val="99"/>
        </w:rPr>
        <w:t xml:space="preserve"> </w:t>
      </w:r>
      <w:proofErr w:type="spellStart"/>
      <w:r w:rsidRPr="0048206A">
        <w:rPr>
          <w:rFonts w:ascii="Verdana" w:eastAsia="Arial" w:hAnsi="Verdana" w:cs="Arial"/>
          <w:w w:val="99"/>
        </w:rPr>
        <w:t>cả</w:t>
      </w:r>
      <w:proofErr w:type="spellEnd"/>
      <w:r w:rsidRPr="0048206A">
        <w:rPr>
          <w:rFonts w:ascii="Verdana" w:eastAsia="Arial" w:hAnsi="Verdana" w:cs="Arial"/>
          <w:w w:val="99"/>
        </w:rPr>
        <w:t xml:space="preserve"> </w:t>
      </w:r>
      <w:proofErr w:type="spellStart"/>
      <w:r w:rsidRPr="0048206A">
        <w:rPr>
          <w:rFonts w:ascii="Verdana" w:eastAsia="Arial" w:hAnsi="Verdana" w:cs="Arial"/>
          <w:w w:val="99"/>
        </w:rPr>
        <w:t>các</w:t>
      </w:r>
      <w:proofErr w:type="spellEnd"/>
      <w:r w:rsidRPr="0048206A">
        <w:rPr>
          <w:rFonts w:ascii="Verdana" w:eastAsia="Arial" w:hAnsi="Verdana" w:cs="Arial"/>
          <w:w w:val="99"/>
        </w:rPr>
        <w:t xml:space="preserve"> </w:t>
      </w:r>
      <w:proofErr w:type="spellStart"/>
      <w:r w:rsidRPr="0048206A">
        <w:rPr>
          <w:rFonts w:ascii="Verdana" w:eastAsia="Arial" w:hAnsi="Verdana" w:cs="Arial"/>
          <w:w w:val="99"/>
        </w:rPr>
        <w:t>phòng</w:t>
      </w:r>
      <w:proofErr w:type="spellEnd"/>
      <w:r w:rsidRPr="0048206A">
        <w:rPr>
          <w:rFonts w:ascii="Verdana" w:eastAsia="Arial" w:hAnsi="Verdana" w:cs="Arial"/>
          <w:w w:val="99"/>
        </w:rPr>
        <w:t xml:space="preserve"> </w:t>
      </w:r>
      <w:proofErr w:type="spellStart"/>
      <w:r w:rsidRPr="0048206A">
        <w:rPr>
          <w:rFonts w:ascii="Verdana" w:eastAsia="Arial" w:hAnsi="Verdana" w:cs="Arial"/>
          <w:w w:val="99"/>
        </w:rPr>
        <w:t>được</w:t>
      </w:r>
      <w:proofErr w:type="spellEnd"/>
      <w:r w:rsidRPr="0048206A">
        <w:rPr>
          <w:rFonts w:ascii="Verdana" w:eastAsia="Arial" w:hAnsi="Verdana" w:cs="Arial"/>
          <w:w w:val="99"/>
        </w:rPr>
        <w:t xml:space="preserve"> </w:t>
      </w:r>
      <w:proofErr w:type="spellStart"/>
      <w:r w:rsidRPr="0048206A">
        <w:rPr>
          <w:rFonts w:ascii="Verdana" w:eastAsia="Arial" w:hAnsi="Verdana" w:cs="Arial"/>
          <w:w w:val="99"/>
        </w:rPr>
        <w:t>phân</w:t>
      </w:r>
      <w:proofErr w:type="spellEnd"/>
      <w:r w:rsidRPr="0048206A">
        <w:rPr>
          <w:rFonts w:ascii="Verdana" w:eastAsia="Arial" w:hAnsi="Verdana" w:cs="Arial"/>
          <w:w w:val="99"/>
        </w:rPr>
        <w:t xml:space="preserve"> </w:t>
      </w:r>
      <w:proofErr w:type="spellStart"/>
      <w:r w:rsidRPr="0048206A">
        <w:rPr>
          <w:rFonts w:ascii="Verdana" w:eastAsia="Arial" w:hAnsi="Verdana" w:cs="Arial"/>
          <w:w w:val="99"/>
        </w:rPr>
        <w:t>bổ</w:t>
      </w:r>
      <w:proofErr w:type="spellEnd"/>
      <w:r w:rsidRPr="0048206A">
        <w:rPr>
          <w:rFonts w:ascii="Verdana" w:eastAsia="Arial" w:hAnsi="Verdana" w:cs="Arial"/>
          <w:w w:val="99"/>
        </w:rPr>
        <w:t xml:space="preserve"> </w:t>
      </w:r>
      <w:proofErr w:type="spellStart"/>
      <w:r w:rsidRPr="0048206A">
        <w:rPr>
          <w:rFonts w:ascii="Verdana" w:eastAsia="Arial" w:hAnsi="Verdana" w:cs="Arial"/>
          <w:w w:val="99"/>
        </w:rPr>
        <w:t>phải</w:t>
      </w:r>
      <w:proofErr w:type="spellEnd"/>
      <w:r w:rsidRPr="0048206A">
        <w:rPr>
          <w:rFonts w:ascii="Verdana" w:eastAsia="Arial" w:hAnsi="Verdana" w:cs="Arial"/>
          <w:w w:val="99"/>
        </w:rPr>
        <w:t xml:space="preserve"> </w:t>
      </w:r>
      <w:proofErr w:type="spellStart"/>
      <w:r w:rsidRPr="0048206A">
        <w:rPr>
          <w:rFonts w:ascii="Verdana" w:eastAsia="Arial" w:hAnsi="Verdana" w:cs="Arial"/>
          <w:w w:val="99"/>
        </w:rPr>
        <w:t>được</w:t>
      </w:r>
      <w:proofErr w:type="spellEnd"/>
      <w:r w:rsidRPr="0048206A">
        <w:rPr>
          <w:rFonts w:ascii="Verdana" w:eastAsia="Arial" w:hAnsi="Verdana" w:cs="Arial"/>
          <w:w w:val="99"/>
        </w:rPr>
        <w:t xml:space="preserve"> </w:t>
      </w:r>
      <w:proofErr w:type="spellStart"/>
      <w:r w:rsidRPr="0048206A">
        <w:rPr>
          <w:rFonts w:ascii="Verdana" w:eastAsia="Arial" w:hAnsi="Verdana" w:cs="Arial"/>
          <w:w w:val="99"/>
        </w:rPr>
        <w:t>tính</w:t>
      </w:r>
      <w:proofErr w:type="spellEnd"/>
      <w:r w:rsidRPr="0048206A">
        <w:rPr>
          <w:rFonts w:ascii="Verdana" w:eastAsia="Arial" w:hAnsi="Verdana" w:cs="Arial"/>
          <w:w w:val="99"/>
        </w:rPr>
        <w:t xml:space="preserve"> </w:t>
      </w:r>
      <w:proofErr w:type="spellStart"/>
      <w:r w:rsidRPr="0048206A">
        <w:rPr>
          <w:rFonts w:ascii="Verdana" w:eastAsia="Arial" w:hAnsi="Verdana" w:cs="Arial"/>
          <w:w w:val="99"/>
        </w:rPr>
        <w:t>toán</w:t>
      </w:r>
      <w:proofErr w:type="spellEnd"/>
      <w:r w:rsidRPr="0048206A">
        <w:rPr>
          <w:rFonts w:ascii="Verdana" w:eastAsia="Arial" w:hAnsi="Verdana" w:cs="Arial"/>
          <w:w w:val="99"/>
        </w:rPr>
        <w:t xml:space="preserve">. </w:t>
      </w:r>
      <w:proofErr w:type="spellStart"/>
      <w:r w:rsidRPr="0048206A">
        <w:rPr>
          <w:rFonts w:ascii="Verdana" w:eastAsia="Arial" w:hAnsi="Verdana" w:cs="Arial"/>
          <w:w w:val="99"/>
        </w:rPr>
        <w:t>Bất</w:t>
      </w:r>
      <w:proofErr w:type="spellEnd"/>
      <w:r w:rsidRPr="0048206A">
        <w:rPr>
          <w:rFonts w:ascii="Verdana" w:eastAsia="Arial" w:hAnsi="Verdana" w:cs="Arial"/>
          <w:w w:val="99"/>
        </w:rPr>
        <w:t xml:space="preserve"> </w:t>
      </w:r>
      <w:proofErr w:type="spellStart"/>
      <w:r w:rsidRPr="0048206A">
        <w:rPr>
          <w:rFonts w:ascii="Verdana" w:eastAsia="Arial" w:hAnsi="Verdana" w:cs="Arial"/>
          <w:w w:val="99"/>
        </w:rPr>
        <w:t>kỳ</w:t>
      </w:r>
      <w:proofErr w:type="spellEnd"/>
      <w:r w:rsidRPr="0048206A">
        <w:rPr>
          <w:rFonts w:ascii="Verdana" w:eastAsia="Arial" w:hAnsi="Verdana" w:cs="Arial"/>
          <w:w w:val="99"/>
        </w:rPr>
        <w:t xml:space="preserve"> </w:t>
      </w:r>
      <w:proofErr w:type="spellStart"/>
      <w:r w:rsidRPr="0048206A">
        <w:rPr>
          <w:rFonts w:ascii="Verdana" w:eastAsia="Arial" w:hAnsi="Verdana" w:cs="Arial"/>
          <w:w w:val="99"/>
        </w:rPr>
        <w:t>phòng</w:t>
      </w:r>
      <w:proofErr w:type="spellEnd"/>
      <w:r w:rsidRPr="0048206A">
        <w:rPr>
          <w:rFonts w:ascii="Verdana" w:eastAsia="Arial" w:hAnsi="Verdana" w:cs="Arial"/>
          <w:w w:val="99"/>
        </w:rPr>
        <w:t xml:space="preserve"> </w:t>
      </w:r>
      <w:proofErr w:type="spellStart"/>
      <w:r w:rsidRPr="0048206A">
        <w:rPr>
          <w:rFonts w:ascii="Verdana" w:eastAsia="Arial" w:hAnsi="Verdana" w:cs="Arial"/>
          <w:w w:val="99"/>
        </w:rPr>
        <w:t>nào</w:t>
      </w:r>
      <w:proofErr w:type="spellEnd"/>
      <w:r w:rsidRPr="0048206A">
        <w:rPr>
          <w:rFonts w:ascii="Verdana" w:eastAsia="Arial" w:hAnsi="Verdana" w:cs="Arial"/>
          <w:w w:val="99"/>
        </w:rPr>
        <w:t xml:space="preserve"> </w:t>
      </w:r>
      <w:proofErr w:type="spellStart"/>
      <w:r w:rsidRPr="0048206A">
        <w:rPr>
          <w:rFonts w:ascii="Verdana" w:eastAsia="Arial" w:hAnsi="Verdana" w:cs="Arial"/>
          <w:w w:val="99"/>
        </w:rPr>
        <w:t>chưa</w:t>
      </w:r>
      <w:proofErr w:type="spellEnd"/>
      <w:r w:rsidRPr="0048206A">
        <w:rPr>
          <w:rFonts w:ascii="Verdana" w:eastAsia="Arial" w:hAnsi="Verdana" w:cs="Arial"/>
          <w:w w:val="99"/>
        </w:rPr>
        <w:t xml:space="preserve"> </w:t>
      </w:r>
      <w:proofErr w:type="spellStart"/>
      <w:r w:rsidRPr="0048206A">
        <w:rPr>
          <w:rFonts w:ascii="Verdana" w:eastAsia="Arial" w:hAnsi="Verdana" w:cs="Arial"/>
          <w:w w:val="99"/>
        </w:rPr>
        <w:t>hoàn</w:t>
      </w:r>
      <w:proofErr w:type="spellEnd"/>
      <w:r w:rsidRPr="0048206A">
        <w:rPr>
          <w:rFonts w:ascii="Verdana" w:eastAsia="Arial" w:hAnsi="Verdana" w:cs="Arial"/>
          <w:w w:val="99"/>
        </w:rPr>
        <w:t xml:space="preserve"> </w:t>
      </w:r>
      <w:proofErr w:type="spellStart"/>
      <w:r w:rsidRPr="0048206A">
        <w:rPr>
          <w:rFonts w:ascii="Verdana" w:eastAsia="Arial" w:hAnsi="Verdana" w:cs="Arial"/>
          <w:w w:val="99"/>
        </w:rPr>
        <w:t>thành</w:t>
      </w:r>
      <w:proofErr w:type="spellEnd"/>
      <w:r w:rsidRPr="0048206A">
        <w:rPr>
          <w:rFonts w:ascii="Verdana" w:eastAsia="Arial" w:hAnsi="Verdana" w:cs="Arial"/>
          <w:w w:val="99"/>
        </w:rPr>
        <w:t xml:space="preserve"> </w:t>
      </w:r>
      <w:proofErr w:type="spellStart"/>
      <w:r w:rsidRPr="0048206A">
        <w:rPr>
          <w:rFonts w:ascii="Verdana" w:eastAsia="Arial" w:hAnsi="Verdana" w:cs="Arial"/>
          <w:w w:val="99"/>
        </w:rPr>
        <w:t>thì</w:t>
      </w:r>
      <w:proofErr w:type="spellEnd"/>
      <w:r w:rsidRPr="0048206A">
        <w:rPr>
          <w:rFonts w:ascii="Verdana" w:eastAsia="Arial" w:hAnsi="Verdana" w:cs="Arial"/>
          <w:w w:val="99"/>
        </w:rPr>
        <w:t xml:space="preserve"> </w:t>
      </w:r>
      <w:proofErr w:type="spellStart"/>
      <w:r w:rsidRPr="0048206A">
        <w:rPr>
          <w:rFonts w:ascii="Verdana" w:eastAsia="Arial" w:hAnsi="Verdana" w:cs="Arial"/>
          <w:w w:val="99"/>
        </w:rPr>
        <w:t>nêu</w:t>
      </w:r>
      <w:proofErr w:type="spellEnd"/>
      <w:r w:rsidRPr="0048206A">
        <w:rPr>
          <w:rFonts w:ascii="Verdana" w:eastAsia="Arial" w:hAnsi="Verdana" w:cs="Arial"/>
          <w:w w:val="99"/>
        </w:rPr>
        <w:t xml:space="preserve"> chi </w:t>
      </w:r>
      <w:proofErr w:type="spellStart"/>
      <w:r w:rsidRPr="0048206A">
        <w:rPr>
          <w:rFonts w:ascii="Verdana" w:eastAsia="Arial" w:hAnsi="Verdana" w:cs="Arial"/>
          <w:w w:val="99"/>
        </w:rPr>
        <w:t>tiết</w:t>
      </w:r>
      <w:proofErr w:type="spellEnd"/>
      <w:r w:rsidRPr="0048206A">
        <w:rPr>
          <w:rFonts w:ascii="Verdana" w:eastAsia="Arial" w:hAnsi="Verdana" w:cs="Arial"/>
          <w:w w:val="99"/>
        </w:rPr>
        <w:t xml:space="preserve"> </w:t>
      </w:r>
      <w:proofErr w:type="spellStart"/>
      <w:r w:rsidRPr="0048206A">
        <w:rPr>
          <w:rFonts w:ascii="Verdana" w:eastAsia="Arial" w:hAnsi="Verdana" w:cs="Arial"/>
          <w:w w:val="99"/>
        </w:rPr>
        <w:t>lý</w:t>
      </w:r>
      <w:proofErr w:type="spellEnd"/>
      <w:r w:rsidRPr="0048206A">
        <w:rPr>
          <w:rFonts w:ascii="Verdana" w:eastAsia="Arial" w:hAnsi="Verdana" w:cs="Arial"/>
          <w:w w:val="99"/>
        </w:rPr>
        <w:t xml:space="preserve"> do </w:t>
      </w:r>
      <w:proofErr w:type="spellStart"/>
      <w:r w:rsidRPr="0048206A">
        <w:rPr>
          <w:rFonts w:ascii="Verdana" w:eastAsia="Arial" w:hAnsi="Verdana" w:cs="Arial"/>
          <w:w w:val="99"/>
        </w:rPr>
        <w:t>tại</w:t>
      </w:r>
      <w:proofErr w:type="spellEnd"/>
      <w:r w:rsidRPr="0048206A">
        <w:rPr>
          <w:rFonts w:ascii="Verdana" w:eastAsia="Arial" w:hAnsi="Verdana" w:cs="Arial"/>
          <w:w w:val="99"/>
        </w:rPr>
        <w:t xml:space="preserve"> </w:t>
      </w:r>
      <w:proofErr w:type="spellStart"/>
      <w:r w:rsidRPr="0048206A">
        <w:rPr>
          <w:rFonts w:ascii="Verdana" w:eastAsia="Arial" w:hAnsi="Verdana" w:cs="Arial"/>
          <w:w w:val="99"/>
        </w:rPr>
        <w:t>sao</w:t>
      </w:r>
      <w:proofErr w:type="spellEnd"/>
      <w:r w:rsidRPr="0048206A">
        <w:rPr>
          <w:rFonts w:ascii="Verdana" w:eastAsia="Arial" w:hAnsi="Verdana" w:cs="Arial"/>
          <w:w w:val="99"/>
        </w:rPr>
        <w:t xml:space="preserve"> </w:t>
      </w:r>
      <w:proofErr w:type="spellStart"/>
      <w:r w:rsidRPr="0048206A">
        <w:rPr>
          <w:rFonts w:ascii="Verdana" w:eastAsia="Arial" w:hAnsi="Verdana" w:cs="Arial"/>
          <w:w w:val="99"/>
        </w:rPr>
        <w:t>không</w:t>
      </w:r>
      <w:proofErr w:type="spellEnd"/>
      <w:r w:rsidRPr="0048206A">
        <w:rPr>
          <w:rFonts w:ascii="Verdana" w:eastAsia="Arial" w:hAnsi="Verdana" w:cs="Arial"/>
          <w:w w:val="99"/>
        </w:rPr>
        <w:t xml:space="preserve">, </w:t>
      </w:r>
      <w:proofErr w:type="spellStart"/>
      <w:r w:rsidRPr="0048206A">
        <w:rPr>
          <w:rFonts w:ascii="Verdana" w:eastAsia="Arial" w:hAnsi="Verdana" w:cs="Arial"/>
          <w:w w:val="99"/>
        </w:rPr>
        <w:t>ví</w:t>
      </w:r>
      <w:proofErr w:type="spellEnd"/>
      <w:r w:rsidRPr="0048206A">
        <w:rPr>
          <w:rFonts w:ascii="Verdana" w:eastAsia="Arial" w:hAnsi="Verdana" w:cs="Arial"/>
          <w:w w:val="99"/>
        </w:rPr>
        <w:t xml:space="preserve"> </w:t>
      </w:r>
      <w:proofErr w:type="spellStart"/>
      <w:r w:rsidRPr="0048206A">
        <w:rPr>
          <w:rFonts w:ascii="Verdana" w:eastAsia="Arial" w:hAnsi="Verdana" w:cs="Arial"/>
          <w:w w:val="99"/>
        </w:rPr>
        <w:t>dụ</w:t>
      </w:r>
      <w:proofErr w:type="spellEnd"/>
      <w:r w:rsidRPr="0048206A">
        <w:rPr>
          <w:rFonts w:ascii="Verdana" w:eastAsia="Arial" w:hAnsi="Verdana" w:cs="Arial"/>
          <w:w w:val="99"/>
        </w:rPr>
        <w:t xml:space="preserve">: DND, VC, </w:t>
      </w:r>
      <w:proofErr w:type="gramStart"/>
      <w:r w:rsidRPr="0048206A">
        <w:rPr>
          <w:rFonts w:ascii="Verdana" w:eastAsia="Arial" w:hAnsi="Verdana" w:cs="Arial"/>
          <w:w w:val="99"/>
        </w:rPr>
        <w:t>OOO</w:t>
      </w:r>
      <w:proofErr w:type="gramEnd"/>
    </w:p>
    <w:p w:rsidR="00B010E9" w:rsidRPr="00B24825" w:rsidRDefault="00B010E9">
      <w:pPr>
        <w:spacing w:before="20" w:line="220" w:lineRule="exact"/>
        <w:ind w:left="562" w:right="354"/>
        <w:rPr>
          <w:rFonts w:ascii="Arial" w:eastAsia="Arial" w:hAnsi="Arial" w:cs="Arial"/>
        </w:rPr>
      </w:pPr>
    </w:p>
    <w:p w:rsidR="00D62C8B" w:rsidRPr="00B24825" w:rsidRDefault="00D62C8B">
      <w:pPr>
        <w:spacing w:line="140" w:lineRule="exact"/>
        <w:rPr>
          <w:rFonts w:ascii="Arial" w:hAnsi="Arial" w:cs="Arial"/>
        </w:rPr>
      </w:pPr>
    </w:p>
    <w:p w:rsidR="00D62C8B" w:rsidRPr="00B24825" w:rsidRDefault="00D62C8B">
      <w:pPr>
        <w:spacing w:line="200" w:lineRule="exact"/>
        <w:rPr>
          <w:rFonts w:ascii="Arial" w:hAnsi="Arial" w:cs="Arial"/>
        </w:rPr>
      </w:pPr>
    </w:p>
    <w:p w:rsidR="00D62C8B" w:rsidRPr="00B24825" w:rsidRDefault="00A26ED2">
      <w:pPr>
        <w:ind w:left="202"/>
        <w:rPr>
          <w:rFonts w:ascii="Arial" w:eastAsia="Arial" w:hAnsi="Arial" w:cs="Arial"/>
          <w:b/>
          <w:w w:val="99"/>
        </w:rPr>
      </w:pPr>
      <w:r w:rsidRPr="00B24825">
        <w:rPr>
          <w:rFonts w:ascii="Arial" w:eastAsia="Arial" w:hAnsi="Arial" w:cs="Arial"/>
          <w:b/>
          <w:w w:val="99"/>
        </w:rPr>
        <w:t>Complete</w:t>
      </w:r>
      <w:r w:rsidRPr="00B24825">
        <w:rPr>
          <w:rFonts w:ascii="Arial" w:eastAsia="Arial" w:hAnsi="Arial" w:cs="Arial"/>
          <w:b/>
        </w:rPr>
        <w:t xml:space="preserve"> </w:t>
      </w:r>
      <w:r w:rsidRPr="00B24825">
        <w:rPr>
          <w:rFonts w:ascii="Arial" w:eastAsia="Arial" w:hAnsi="Arial" w:cs="Arial"/>
          <w:b/>
          <w:w w:val="99"/>
        </w:rPr>
        <w:t>Handover</w:t>
      </w:r>
      <w:r w:rsidR="00B92866" w:rsidRPr="00B24825">
        <w:rPr>
          <w:rFonts w:ascii="Arial" w:eastAsia="Arial" w:hAnsi="Arial" w:cs="Arial"/>
          <w:b/>
          <w:w w:val="99"/>
        </w:rPr>
        <w:t xml:space="preserve">/ </w:t>
      </w:r>
      <w:proofErr w:type="spellStart"/>
      <w:r w:rsidR="00B92866" w:rsidRPr="00B24825">
        <w:rPr>
          <w:rFonts w:ascii="Arial" w:eastAsia="Arial" w:hAnsi="Arial" w:cs="Arial"/>
          <w:b/>
          <w:w w:val="99"/>
        </w:rPr>
        <w:t>Hoàn</w:t>
      </w:r>
      <w:proofErr w:type="spellEnd"/>
      <w:r w:rsidR="00B92866" w:rsidRPr="00B24825">
        <w:rPr>
          <w:rFonts w:ascii="Arial" w:eastAsia="Arial" w:hAnsi="Arial" w:cs="Arial"/>
          <w:b/>
          <w:w w:val="99"/>
        </w:rPr>
        <w:t xml:space="preserve"> </w:t>
      </w:r>
      <w:proofErr w:type="spellStart"/>
      <w:r w:rsidR="00B92866" w:rsidRPr="00B24825">
        <w:rPr>
          <w:rFonts w:ascii="Arial" w:eastAsia="Arial" w:hAnsi="Arial" w:cs="Arial"/>
          <w:b/>
          <w:w w:val="99"/>
        </w:rPr>
        <w:t>thành</w:t>
      </w:r>
      <w:proofErr w:type="spellEnd"/>
      <w:r w:rsidR="00B92866" w:rsidRPr="00B24825">
        <w:rPr>
          <w:rFonts w:ascii="Arial" w:eastAsia="Arial" w:hAnsi="Arial" w:cs="Arial"/>
          <w:b/>
          <w:w w:val="99"/>
        </w:rPr>
        <w:t xml:space="preserve"> </w:t>
      </w:r>
      <w:proofErr w:type="spellStart"/>
      <w:r w:rsidR="00B92866" w:rsidRPr="00B24825">
        <w:rPr>
          <w:rFonts w:ascii="Arial" w:eastAsia="Arial" w:hAnsi="Arial" w:cs="Arial"/>
          <w:b/>
          <w:w w:val="99"/>
        </w:rPr>
        <w:t>bàn</w:t>
      </w:r>
      <w:proofErr w:type="spellEnd"/>
      <w:r w:rsidR="00B92866" w:rsidRPr="00B24825">
        <w:rPr>
          <w:rFonts w:ascii="Arial" w:eastAsia="Arial" w:hAnsi="Arial" w:cs="Arial"/>
          <w:b/>
          <w:w w:val="99"/>
        </w:rPr>
        <w:t xml:space="preserve"> </w:t>
      </w:r>
      <w:proofErr w:type="spellStart"/>
      <w:r w:rsidR="00B92866" w:rsidRPr="00B24825">
        <w:rPr>
          <w:rFonts w:ascii="Arial" w:eastAsia="Arial" w:hAnsi="Arial" w:cs="Arial"/>
          <w:b/>
          <w:w w:val="99"/>
        </w:rPr>
        <w:t>giao</w:t>
      </w:r>
      <w:proofErr w:type="spellEnd"/>
      <w:r w:rsidR="00B92866" w:rsidRPr="00B24825">
        <w:rPr>
          <w:rFonts w:ascii="Arial" w:eastAsia="Arial" w:hAnsi="Arial" w:cs="Arial"/>
          <w:b/>
          <w:w w:val="99"/>
        </w:rPr>
        <w:t xml:space="preserve"> ca</w:t>
      </w:r>
    </w:p>
    <w:p w:rsidR="005D6A46" w:rsidRPr="00B24825" w:rsidRDefault="005D6A46">
      <w:pPr>
        <w:ind w:left="202"/>
        <w:rPr>
          <w:rFonts w:ascii="Arial" w:eastAsia="Arial" w:hAnsi="Arial" w:cs="Arial"/>
        </w:rPr>
      </w:pPr>
    </w:p>
    <w:p w:rsidR="00D62C8B" w:rsidRPr="00B24825" w:rsidRDefault="00A26ED2">
      <w:pPr>
        <w:spacing w:before="15"/>
        <w:ind w:left="562" w:right="316"/>
        <w:rPr>
          <w:rFonts w:ascii="Arial" w:eastAsia="Arial" w:hAnsi="Arial" w:cs="Arial"/>
          <w:w w:val="99"/>
        </w:rPr>
      </w:pPr>
      <w:r w:rsidRPr="00B24825">
        <w:rPr>
          <w:rFonts w:ascii="Arial" w:eastAsia="Arial" w:hAnsi="Arial" w:cs="Arial"/>
          <w:w w:val="99"/>
        </w:rPr>
        <w:t>Room</w:t>
      </w:r>
      <w:r w:rsidRPr="00B24825">
        <w:rPr>
          <w:rFonts w:ascii="Arial" w:eastAsia="Arial" w:hAnsi="Arial" w:cs="Arial"/>
        </w:rPr>
        <w:t xml:space="preserve"> </w:t>
      </w:r>
      <w:r w:rsidRPr="00B24825">
        <w:rPr>
          <w:rFonts w:ascii="Arial" w:eastAsia="Arial" w:hAnsi="Arial" w:cs="Arial"/>
          <w:w w:val="99"/>
        </w:rPr>
        <w:t>Attendants</w:t>
      </w:r>
      <w:r w:rsidRPr="00B24825">
        <w:rPr>
          <w:rFonts w:ascii="Arial" w:eastAsia="Arial" w:hAnsi="Arial" w:cs="Arial"/>
        </w:rPr>
        <w:t xml:space="preserve"> </w:t>
      </w:r>
      <w:r w:rsidRPr="00B24825">
        <w:rPr>
          <w:rFonts w:ascii="Arial" w:eastAsia="Arial" w:hAnsi="Arial" w:cs="Arial"/>
          <w:w w:val="99"/>
        </w:rPr>
        <w:t>must</w:t>
      </w:r>
      <w:r w:rsidRPr="00B24825">
        <w:rPr>
          <w:rFonts w:ascii="Arial" w:eastAsia="Arial" w:hAnsi="Arial" w:cs="Arial"/>
        </w:rPr>
        <w:t xml:space="preserve"> </w:t>
      </w:r>
      <w:r w:rsidRPr="00B24825">
        <w:rPr>
          <w:rFonts w:ascii="Arial" w:eastAsia="Arial" w:hAnsi="Arial" w:cs="Arial"/>
          <w:w w:val="99"/>
        </w:rPr>
        <w:t>report</w:t>
      </w:r>
      <w:r w:rsidRPr="00B24825">
        <w:rPr>
          <w:rFonts w:ascii="Arial" w:eastAsia="Arial" w:hAnsi="Arial" w:cs="Arial"/>
        </w:rPr>
        <w:t xml:space="preserve"> </w:t>
      </w:r>
      <w:r w:rsidRPr="00B24825">
        <w:rPr>
          <w:rFonts w:ascii="Arial" w:eastAsia="Arial" w:hAnsi="Arial" w:cs="Arial"/>
          <w:w w:val="99"/>
        </w:rPr>
        <w:t>any</w:t>
      </w:r>
      <w:r w:rsidRPr="00B24825">
        <w:rPr>
          <w:rFonts w:ascii="Arial" w:eastAsia="Arial" w:hAnsi="Arial" w:cs="Arial"/>
        </w:rPr>
        <w:t xml:space="preserve"> </w:t>
      </w:r>
      <w:r w:rsidRPr="00B24825">
        <w:rPr>
          <w:rFonts w:ascii="Arial" w:eastAsia="Arial" w:hAnsi="Arial" w:cs="Arial"/>
          <w:w w:val="99"/>
        </w:rPr>
        <w:t>necessary</w:t>
      </w:r>
      <w:r w:rsidRPr="00B24825">
        <w:rPr>
          <w:rFonts w:ascii="Arial" w:eastAsia="Arial" w:hAnsi="Arial" w:cs="Arial"/>
        </w:rPr>
        <w:t xml:space="preserve"> </w:t>
      </w:r>
      <w:r w:rsidRPr="00B24825">
        <w:rPr>
          <w:rFonts w:ascii="Arial" w:eastAsia="Arial" w:hAnsi="Arial" w:cs="Arial"/>
          <w:w w:val="99"/>
        </w:rPr>
        <w:t>information</w:t>
      </w:r>
      <w:r w:rsidRPr="00B24825">
        <w:rPr>
          <w:rFonts w:ascii="Arial" w:eastAsia="Arial" w:hAnsi="Arial" w:cs="Arial"/>
        </w:rPr>
        <w:t xml:space="preserve"> </w:t>
      </w:r>
      <w:r w:rsidRPr="00B24825">
        <w:rPr>
          <w:rFonts w:ascii="Arial" w:eastAsia="Arial" w:hAnsi="Arial" w:cs="Arial"/>
          <w:w w:val="99"/>
        </w:rPr>
        <w:t>to</w:t>
      </w:r>
      <w:r w:rsidRPr="00B24825">
        <w:rPr>
          <w:rFonts w:ascii="Arial" w:eastAsia="Arial" w:hAnsi="Arial" w:cs="Arial"/>
        </w:rPr>
        <w:t xml:space="preserve"> </w:t>
      </w:r>
      <w:r w:rsidRPr="00B24825">
        <w:rPr>
          <w:rFonts w:ascii="Arial" w:eastAsia="Arial" w:hAnsi="Arial" w:cs="Arial"/>
          <w:w w:val="99"/>
        </w:rPr>
        <w:t>the</w:t>
      </w:r>
      <w:r w:rsidRPr="00B24825">
        <w:rPr>
          <w:rFonts w:ascii="Arial" w:eastAsia="Arial" w:hAnsi="Arial" w:cs="Arial"/>
        </w:rPr>
        <w:t xml:space="preserve"> </w:t>
      </w:r>
      <w:r w:rsidRPr="00B24825">
        <w:rPr>
          <w:rFonts w:ascii="Arial" w:eastAsia="Arial" w:hAnsi="Arial" w:cs="Arial"/>
          <w:w w:val="99"/>
        </w:rPr>
        <w:t>Supervisor</w:t>
      </w:r>
      <w:r w:rsidRPr="00B24825">
        <w:rPr>
          <w:rFonts w:ascii="Arial" w:eastAsia="Arial" w:hAnsi="Arial" w:cs="Arial"/>
        </w:rPr>
        <w:t xml:space="preserve"> </w:t>
      </w:r>
      <w:r w:rsidRPr="00B24825">
        <w:rPr>
          <w:rFonts w:ascii="Arial" w:eastAsia="Arial" w:hAnsi="Arial" w:cs="Arial"/>
          <w:w w:val="99"/>
        </w:rPr>
        <w:t>before</w:t>
      </w:r>
      <w:r w:rsidRPr="00B24825">
        <w:rPr>
          <w:rFonts w:ascii="Arial" w:eastAsia="Arial" w:hAnsi="Arial" w:cs="Arial"/>
        </w:rPr>
        <w:t xml:space="preserve"> </w:t>
      </w:r>
      <w:r w:rsidRPr="00B24825">
        <w:rPr>
          <w:rFonts w:ascii="Arial" w:eastAsia="Arial" w:hAnsi="Arial" w:cs="Arial"/>
          <w:w w:val="99"/>
        </w:rPr>
        <w:t>leaving</w:t>
      </w:r>
      <w:r w:rsidRPr="00B24825">
        <w:rPr>
          <w:rFonts w:ascii="Arial" w:eastAsia="Arial" w:hAnsi="Arial" w:cs="Arial"/>
        </w:rPr>
        <w:t xml:space="preserve"> </w:t>
      </w:r>
      <w:r w:rsidRPr="00B24825">
        <w:rPr>
          <w:rFonts w:ascii="Arial" w:eastAsia="Arial" w:hAnsi="Arial" w:cs="Arial"/>
          <w:w w:val="99"/>
        </w:rPr>
        <w:t>to</w:t>
      </w:r>
      <w:r w:rsidRPr="00B24825">
        <w:rPr>
          <w:rFonts w:ascii="Arial" w:eastAsia="Arial" w:hAnsi="Arial" w:cs="Arial"/>
        </w:rPr>
        <w:t xml:space="preserve"> </w:t>
      </w:r>
      <w:r w:rsidRPr="00B24825">
        <w:rPr>
          <w:rFonts w:ascii="Arial" w:eastAsia="Arial" w:hAnsi="Arial" w:cs="Arial"/>
          <w:w w:val="99"/>
        </w:rPr>
        <w:t>ensure the</w:t>
      </w:r>
      <w:r w:rsidRPr="00B24825">
        <w:rPr>
          <w:rFonts w:ascii="Arial" w:eastAsia="Arial" w:hAnsi="Arial" w:cs="Arial"/>
        </w:rPr>
        <w:t xml:space="preserve"> </w:t>
      </w:r>
      <w:r w:rsidRPr="00B24825">
        <w:rPr>
          <w:rFonts w:ascii="Arial" w:eastAsia="Arial" w:hAnsi="Arial" w:cs="Arial"/>
          <w:w w:val="99"/>
        </w:rPr>
        <w:t>follow-up</w:t>
      </w:r>
      <w:r w:rsidRPr="00B24825">
        <w:rPr>
          <w:rFonts w:ascii="Arial" w:eastAsia="Arial" w:hAnsi="Arial" w:cs="Arial"/>
        </w:rPr>
        <w:t xml:space="preserve"> </w:t>
      </w:r>
      <w:r w:rsidRPr="00B24825">
        <w:rPr>
          <w:rFonts w:ascii="Arial" w:eastAsia="Arial" w:hAnsi="Arial" w:cs="Arial"/>
          <w:w w:val="99"/>
        </w:rPr>
        <w:t>required</w:t>
      </w:r>
      <w:r w:rsidRPr="00B24825">
        <w:rPr>
          <w:rFonts w:ascii="Arial" w:eastAsia="Arial" w:hAnsi="Arial" w:cs="Arial"/>
        </w:rPr>
        <w:t xml:space="preserve"> </w:t>
      </w:r>
      <w:r w:rsidRPr="00B24825">
        <w:rPr>
          <w:rFonts w:ascii="Arial" w:eastAsia="Arial" w:hAnsi="Arial" w:cs="Arial"/>
          <w:w w:val="99"/>
        </w:rPr>
        <w:t>on</w:t>
      </w:r>
      <w:r w:rsidRPr="00B24825">
        <w:rPr>
          <w:rFonts w:ascii="Arial" w:eastAsia="Arial" w:hAnsi="Arial" w:cs="Arial"/>
        </w:rPr>
        <w:t xml:space="preserve"> </w:t>
      </w:r>
      <w:r w:rsidRPr="00B24825">
        <w:rPr>
          <w:rFonts w:ascii="Arial" w:eastAsia="Arial" w:hAnsi="Arial" w:cs="Arial"/>
          <w:w w:val="99"/>
        </w:rPr>
        <w:t>outstanding</w:t>
      </w:r>
      <w:r w:rsidRPr="00B24825">
        <w:rPr>
          <w:rFonts w:ascii="Arial" w:eastAsia="Arial" w:hAnsi="Arial" w:cs="Arial"/>
        </w:rPr>
        <w:t xml:space="preserve"> </w:t>
      </w:r>
      <w:r w:rsidRPr="00B24825">
        <w:rPr>
          <w:rFonts w:ascii="Arial" w:eastAsia="Arial" w:hAnsi="Arial" w:cs="Arial"/>
          <w:w w:val="99"/>
        </w:rPr>
        <w:t>issues</w:t>
      </w:r>
      <w:r w:rsidRPr="00B24825">
        <w:rPr>
          <w:rFonts w:ascii="Arial" w:eastAsia="Arial" w:hAnsi="Arial" w:cs="Arial"/>
        </w:rPr>
        <w:t xml:space="preserve"> </w:t>
      </w:r>
      <w:r w:rsidRPr="00B24825">
        <w:rPr>
          <w:rFonts w:ascii="Arial" w:eastAsia="Arial" w:hAnsi="Arial" w:cs="Arial"/>
          <w:w w:val="99"/>
        </w:rPr>
        <w:t>or</w:t>
      </w:r>
      <w:r w:rsidRPr="00B24825">
        <w:rPr>
          <w:rFonts w:ascii="Arial" w:eastAsia="Arial" w:hAnsi="Arial" w:cs="Arial"/>
        </w:rPr>
        <w:t xml:space="preserve"> </w:t>
      </w:r>
      <w:r w:rsidRPr="00B24825">
        <w:rPr>
          <w:rFonts w:ascii="Arial" w:eastAsia="Arial" w:hAnsi="Arial" w:cs="Arial"/>
          <w:w w:val="99"/>
        </w:rPr>
        <w:t>tasks</w:t>
      </w:r>
      <w:r w:rsidRPr="00B24825">
        <w:rPr>
          <w:rFonts w:ascii="Arial" w:eastAsia="Arial" w:hAnsi="Arial" w:cs="Arial"/>
        </w:rPr>
        <w:t xml:space="preserve"> </w:t>
      </w:r>
      <w:r w:rsidRPr="00B24825">
        <w:rPr>
          <w:rFonts w:ascii="Arial" w:eastAsia="Arial" w:hAnsi="Arial" w:cs="Arial"/>
          <w:w w:val="99"/>
        </w:rPr>
        <w:t>can</w:t>
      </w:r>
      <w:r w:rsidRPr="00B24825">
        <w:rPr>
          <w:rFonts w:ascii="Arial" w:eastAsia="Arial" w:hAnsi="Arial" w:cs="Arial"/>
        </w:rPr>
        <w:t xml:space="preserve"> </w:t>
      </w:r>
      <w:r w:rsidRPr="00B24825">
        <w:rPr>
          <w:rFonts w:ascii="Arial" w:eastAsia="Arial" w:hAnsi="Arial" w:cs="Arial"/>
          <w:w w:val="99"/>
        </w:rPr>
        <w:t>be</w:t>
      </w:r>
      <w:r w:rsidRPr="00B24825">
        <w:rPr>
          <w:rFonts w:ascii="Arial" w:eastAsia="Arial" w:hAnsi="Arial" w:cs="Arial"/>
        </w:rPr>
        <w:t xml:space="preserve"> </w:t>
      </w:r>
      <w:r w:rsidRPr="00B24825">
        <w:rPr>
          <w:rFonts w:ascii="Arial" w:eastAsia="Arial" w:hAnsi="Arial" w:cs="Arial"/>
          <w:w w:val="99"/>
        </w:rPr>
        <w:t>completed.</w:t>
      </w:r>
    </w:p>
    <w:p w:rsidR="005D6A46" w:rsidRPr="00B24825" w:rsidRDefault="005D6A46">
      <w:pPr>
        <w:spacing w:before="15"/>
        <w:ind w:left="562" w:right="316"/>
        <w:rPr>
          <w:rFonts w:ascii="Arial" w:eastAsia="Arial" w:hAnsi="Arial" w:cs="Arial"/>
          <w:w w:val="99"/>
        </w:rPr>
      </w:pPr>
    </w:p>
    <w:p w:rsidR="00B92866" w:rsidRPr="00B24825" w:rsidRDefault="00B92866">
      <w:pPr>
        <w:spacing w:before="15"/>
        <w:ind w:left="562" w:right="316"/>
        <w:rPr>
          <w:rFonts w:ascii="Arial" w:eastAsia="Arial" w:hAnsi="Arial" w:cs="Arial"/>
        </w:rPr>
      </w:pPr>
      <w:proofErr w:type="spellStart"/>
      <w:r w:rsidRPr="00B24825">
        <w:rPr>
          <w:rFonts w:ascii="Arial" w:eastAsia="Arial" w:hAnsi="Arial" w:cs="Arial"/>
        </w:rPr>
        <w:t>Nhân</w:t>
      </w:r>
      <w:proofErr w:type="spellEnd"/>
      <w:r w:rsidRPr="00B24825">
        <w:rPr>
          <w:rFonts w:ascii="Arial" w:eastAsia="Arial" w:hAnsi="Arial" w:cs="Arial"/>
        </w:rPr>
        <w:t xml:space="preserve"> </w:t>
      </w:r>
      <w:proofErr w:type="spellStart"/>
      <w:r w:rsidRPr="00B24825">
        <w:rPr>
          <w:rFonts w:ascii="Arial" w:eastAsia="Arial" w:hAnsi="Arial" w:cs="Arial"/>
        </w:rPr>
        <w:t>viên</w:t>
      </w:r>
      <w:proofErr w:type="spellEnd"/>
      <w:r w:rsidRPr="00B24825">
        <w:rPr>
          <w:rFonts w:ascii="Arial" w:eastAsia="Arial" w:hAnsi="Arial" w:cs="Arial"/>
        </w:rPr>
        <w:t xml:space="preserve"> </w:t>
      </w:r>
      <w:proofErr w:type="spellStart"/>
      <w:r w:rsidRPr="00B24825">
        <w:rPr>
          <w:rFonts w:ascii="Arial" w:eastAsia="Arial" w:hAnsi="Arial" w:cs="Arial"/>
        </w:rPr>
        <w:t>phòng</w:t>
      </w:r>
      <w:proofErr w:type="spellEnd"/>
      <w:r w:rsidRPr="00B24825">
        <w:rPr>
          <w:rFonts w:ascii="Arial" w:eastAsia="Arial" w:hAnsi="Arial" w:cs="Arial"/>
        </w:rPr>
        <w:t xml:space="preserve"> </w:t>
      </w:r>
      <w:proofErr w:type="spellStart"/>
      <w:r w:rsidRPr="00B24825">
        <w:rPr>
          <w:rFonts w:ascii="Arial" w:eastAsia="Arial" w:hAnsi="Arial" w:cs="Arial"/>
        </w:rPr>
        <w:t>phải</w:t>
      </w:r>
      <w:proofErr w:type="spellEnd"/>
      <w:r w:rsidRPr="00B24825">
        <w:rPr>
          <w:rFonts w:ascii="Arial" w:eastAsia="Arial" w:hAnsi="Arial" w:cs="Arial"/>
        </w:rPr>
        <w:t xml:space="preserve"> </w:t>
      </w:r>
      <w:proofErr w:type="spellStart"/>
      <w:r w:rsidRPr="00B24825">
        <w:rPr>
          <w:rFonts w:ascii="Arial" w:eastAsia="Arial" w:hAnsi="Arial" w:cs="Arial"/>
        </w:rPr>
        <w:t>báo</w:t>
      </w:r>
      <w:proofErr w:type="spellEnd"/>
      <w:r w:rsidRPr="00B24825">
        <w:rPr>
          <w:rFonts w:ascii="Arial" w:eastAsia="Arial" w:hAnsi="Arial" w:cs="Arial"/>
        </w:rPr>
        <w:t xml:space="preserve"> </w:t>
      </w:r>
      <w:proofErr w:type="spellStart"/>
      <w:r w:rsidRPr="00B24825">
        <w:rPr>
          <w:rFonts w:ascii="Arial" w:eastAsia="Arial" w:hAnsi="Arial" w:cs="Arial"/>
        </w:rPr>
        <w:t>cáo</w:t>
      </w:r>
      <w:proofErr w:type="spellEnd"/>
      <w:r w:rsidRPr="00B24825">
        <w:rPr>
          <w:rFonts w:ascii="Arial" w:eastAsia="Arial" w:hAnsi="Arial" w:cs="Arial"/>
        </w:rPr>
        <w:t xml:space="preserve"> </w:t>
      </w:r>
      <w:proofErr w:type="spellStart"/>
      <w:r w:rsidRPr="00B24825">
        <w:rPr>
          <w:rFonts w:ascii="Arial" w:eastAsia="Arial" w:hAnsi="Arial" w:cs="Arial"/>
        </w:rPr>
        <w:t>mọi</w:t>
      </w:r>
      <w:proofErr w:type="spellEnd"/>
      <w:r w:rsidRPr="00B24825">
        <w:rPr>
          <w:rFonts w:ascii="Arial" w:eastAsia="Arial" w:hAnsi="Arial" w:cs="Arial"/>
        </w:rPr>
        <w:t xml:space="preserve"> </w:t>
      </w:r>
      <w:proofErr w:type="spellStart"/>
      <w:r w:rsidRPr="00B24825">
        <w:rPr>
          <w:rFonts w:ascii="Arial" w:eastAsia="Arial" w:hAnsi="Arial" w:cs="Arial"/>
        </w:rPr>
        <w:t>thông</w:t>
      </w:r>
      <w:proofErr w:type="spellEnd"/>
      <w:r w:rsidRPr="00B24825">
        <w:rPr>
          <w:rFonts w:ascii="Arial" w:eastAsia="Arial" w:hAnsi="Arial" w:cs="Arial"/>
        </w:rPr>
        <w:t xml:space="preserve"> tin </w:t>
      </w:r>
      <w:proofErr w:type="spellStart"/>
      <w:r w:rsidRPr="00B24825">
        <w:rPr>
          <w:rFonts w:ascii="Arial" w:eastAsia="Arial" w:hAnsi="Arial" w:cs="Arial"/>
        </w:rPr>
        <w:t>cần</w:t>
      </w:r>
      <w:proofErr w:type="spellEnd"/>
      <w:r w:rsidRPr="00B24825">
        <w:rPr>
          <w:rFonts w:ascii="Arial" w:eastAsia="Arial" w:hAnsi="Arial" w:cs="Arial"/>
        </w:rPr>
        <w:t xml:space="preserve"> </w:t>
      </w:r>
      <w:proofErr w:type="spellStart"/>
      <w:r w:rsidRPr="00B24825">
        <w:rPr>
          <w:rFonts w:ascii="Arial" w:eastAsia="Arial" w:hAnsi="Arial" w:cs="Arial"/>
        </w:rPr>
        <w:t>thiết</w:t>
      </w:r>
      <w:proofErr w:type="spellEnd"/>
      <w:r w:rsidRPr="00B24825">
        <w:rPr>
          <w:rFonts w:ascii="Arial" w:eastAsia="Arial" w:hAnsi="Arial" w:cs="Arial"/>
        </w:rPr>
        <w:t xml:space="preserve"> </w:t>
      </w:r>
      <w:proofErr w:type="spellStart"/>
      <w:r w:rsidRPr="00B24825">
        <w:rPr>
          <w:rFonts w:ascii="Arial" w:eastAsia="Arial" w:hAnsi="Arial" w:cs="Arial"/>
        </w:rPr>
        <w:t>cho</w:t>
      </w:r>
      <w:proofErr w:type="spellEnd"/>
      <w:r w:rsidRPr="00B24825">
        <w:rPr>
          <w:rFonts w:ascii="Arial" w:eastAsia="Arial" w:hAnsi="Arial" w:cs="Arial"/>
        </w:rPr>
        <w:t xml:space="preserve"> </w:t>
      </w:r>
      <w:proofErr w:type="spellStart"/>
      <w:r w:rsidRPr="00B24825">
        <w:rPr>
          <w:rFonts w:ascii="Arial" w:eastAsia="Arial" w:hAnsi="Arial" w:cs="Arial"/>
        </w:rPr>
        <w:t>Người</w:t>
      </w:r>
      <w:proofErr w:type="spellEnd"/>
      <w:r w:rsidRPr="00B24825">
        <w:rPr>
          <w:rFonts w:ascii="Arial" w:eastAsia="Arial" w:hAnsi="Arial" w:cs="Arial"/>
        </w:rPr>
        <w:t xml:space="preserve"> </w:t>
      </w:r>
      <w:proofErr w:type="spellStart"/>
      <w:r w:rsidRPr="00B24825">
        <w:rPr>
          <w:rFonts w:ascii="Arial" w:eastAsia="Arial" w:hAnsi="Arial" w:cs="Arial"/>
        </w:rPr>
        <w:t>giám</w:t>
      </w:r>
      <w:proofErr w:type="spellEnd"/>
      <w:r w:rsidRPr="00B24825">
        <w:rPr>
          <w:rFonts w:ascii="Arial" w:eastAsia="Arial" w:hAnsi="Arial" w:cs="Arial"/>
        </w:rPr>
        <w:t xml:space="preserve"> </w:t>
      </w:r>
      <w:proofErr w:type="spellStart"/>
      <w:r w:rsidRPr="00B24825">
        <w:rPr>
          <w:rFonts w:ascii="Arial" w:eastAsia="Arial" w:hAnsi="Arial" w:cs="Arial"/>
        </w:rPr>
        <w:t>sát</w:t>
      </w:r>
      <w:proofErr w:type="spellEnd"/>
      <w:r w:rsidRPr="00B24825">
        <w:rPr>
          <w:rFonts w:ascii="Arial" w:eastAsia="Arial" w:hAnsi="Arial" w:cs="Arial"/>
        </w:rPr>
        <w:t xml:space="preserve"> </w:t>
      </w:r>
      <w:proofErr w:type="spellStart"/>
      <w:r w:rsidRPr="00B24825">
        <w:rPr>
          <w:rFonts w:ascii="Arial" w:eastAsia="Arial" w:hAnsi="Arial" w:cs="Arial"/>
        </w:rPr>
        <w:t>trước</w:t>
      </w:r>
      <w:proofErr w:type="spellEnd"/>
      <w:r w:rsidRPr="00B24825">
        <w:rPr>
          <w:rFonts w:ascii="Arial" w:eastAsia="Arial" w:hAnsi="Arial" w:cs="Arial"/>
        </w:rPr>
        <w:t xml:space="preserve"> </w:t>
      </w:r>
      <w:proofErr w:type="spellStart"/>
      <w:r w:rsidRPr="00B24825">
        <w:rPr>
          <w:rFonts w:ascii="Arial" w:eastAsia="Arial" w:hAnsi="Arial" w:cs="Arial"/>
        </w:rPr>
        <w:t>khi</w:t>
      </w:r>
      <w:proofErr w:type="spellEnd"/>
      <w:r w:rsidRPr="00B24825">
        <w:rPr>
          <w:rFonts w:ascii="Arial" w:eastAsia="Arial" w:hAnsi="Arial" w:cs="Arial"/>
        </w:rPr>
        <w:t xml:space="preserve"> </w:t>
      </w:r>
      <w:proofErr w:type="spellStart"/>
      <w:r w:rsidRPr="00B24825">
        <w:rPr>
          <w:rFonts w:ascii="Arial" w:eastAsia="Arial" w:hAnsi="Arial" w:cs="Arial"/>
        </w:rPr>
        <w:t>rời</w:t>
      </w:r>
      <w:proofErr w:type="spellEnd"/>
      <w:r w:rsidRPr="00B24825">
        <w:rPr>
          <w:rFonts w:ascii="Arial" w:eastAsia="Arial" w:hAnsi="Arial" w:cs="Arial"/>
        </w:rPr>
        <w:t xml:space="preserve"> </w:t>
      </w:r>
      <w:proofErr w:type="spellStart"/>
      <w:r w:rsidRPr="00B24825">
        <w:rPr>
          <w:rFonts w:ascii="Arial" w:eastAsia="Arial" w:hAnsi="Arial" w:cs="Arial"/>
        </w:rPr>
        <w:t>đi</w:t>
      </w:r>
      <w:proofErr w:type="spellEnd"/>
      <w:r w:rsidRPr="00B24825">
        <w:rPr>
          <w:rFonts w:ascii="Arial" w:eastAsia="Arial" w:hAnsi="Arial" w:cs="Arial"/>
        </w:rPr>
        <w:t xml:space="preserve"> </w:t>
      </w:r>
      <w:proofErr w:type="spellStart"/>
      <w:r w:rsidRPr="00B24825">
        <w:rPr>
          <w:rFonts w:ascii="Arial" w:eastAsia="Arial" w:hAnsi="Arial" w:cs="Arial"/>
        </w:rPr>
        <w:t>để</w:t>
      </w:r>
      <w:proofErr w:type="spellEnd"/>
      <w:r w:rsidRPr="00B24825">
        <w:rPr>
          <w:rFonts w:ascii="Arial" w:eastAsia="Arial" w:hAnsi="Arial" w:cs="Arial"/>
        </w:rPr>
        <w:t xml:space="preserve"> </w:t>
      </w:r>
      <w:proofErr w:type="spellStart"/>
      <w:r w:rsidRPr="00B24825">
        <w:rPr>
          <w:rFonts w:ascii="Arial" w:eastAsia="Arial" w:hAnsi="Arial" w:cs="Arial"/>
        </w:rPr>
        <w:t>đảm</w:t>
      </w:r>
      <w:proofErr w:type="spellEnd"/>
      <w:r w:rsidRPr="00B24825">
        <w:rPr>
          <w:rFonts w:ascii="Arial" w:eastAsia="Arial" w:hAnsi="Arial" w:cs="Arial"/>
        </w:rPr>
        <w:t xml:space="preserve"> </w:t>
      </w:r>
      <w:proofErr w:type="spellStart"/>
      <w:r w:rsidRPr="00B24825">
        <w:rPr>
          <w:rFonts w:ascii="Arial" w:eastAsia="Arial" w:hAnsi="Arial" w:cs="Arial"/>
        </w:rPr>
        <w:t>bảo</w:t>
      </w:r>
      <w:proofErr w:type="spellEnd"/>
      <w:r w:rsidRPr="00B24825">
        <w:rPr>
          <w:rFonts w:ascii="Arial" w:eastAsia="Arial" w:hAnsi="Arial" w:cs="Arial"/>
        </w:rPr>
        <w:t xml:space="preserve"> </w:t>
      </w:r>
      <w:proofErr w:type="spellStart"/>
      <w:r w:rsidRPr="00B24825">
        <w:rPr>
          <w:rFonts w:ascii="Arial" w:eastAsia="Arial" w:hAnsi="Arial" w:cs="Arial"/>
        </w:rPr>
        <w:t>có</w:t>
      </w:r>
      <w:proofErr w:type="spellEnd"/>
      <w:r w:rsidRPr="00B24825">
        <w:rPr>
          <w:rFonts w:ascii="Arial" w:eastAsia="Arial" w:hAnsi="Arial" w:cs="Arial"/>
        </w:rPr>
        <w:t xml:space="preserve"> </w:t>
      </w:r>
      <w:proofErr w:type="spellStart"/>
      <w:r w:rsidRPr="00B24825">
        <w:rPr>
          <w:rFonts w:ascii="Arial" w:eastAsia="Arial" w:hAnsi="Arial" w:cs="Arial"/>
        </w:rPr>
        <w:t>thể</w:t>
      </w:r>
      <w:proofErr w:type="spellEnd"/>
      <w:r w:rsidRPr="00B24825">
        <w:rPr>
          <w:rFonts w:ascii="Arial" w:eastAsia="Arial" w:hAnsi="Arial" w:cs="Arial"/>
        </w:rPr>
        <w:t xml:space="preserve"> </w:t>
      </w:r>
      <w:proofErr w:type="spellStart"/>
      <w:r w:rsidRPr="00B24825">
        <w:rPr>
          <w:rFonts w:ascii="Arial" w:eastAsia="Arial" w:hAnsi="Arial" w:cs="Arial"/>
        </w:rPr>
        <w:t>hoàn</w:t>
      </w:r>
      <w:proofErr w:type="spellEnd"/>
      <w:r w:rsidRPr="00B24825">
        <w:rPr>
          <w:rFonts w:ascii="Arial" w:eastAsia="Arial" w:hAnsi="Arial" w:cs="Arial"/>
        </w:rPr>
        <w:t xml:space="preserve"> </w:t>
      </w:r>
      <w:proofErr w:type="spellStart"/>
      <w:r w:rsidRPr="00B24825">
        <w:rPr>
          <w:rFonts w:ascii="Arial" w:eastAsia="Arial" w:hAnsi="Arial" w:cs="Arial"/>
        </w:rPr>
        <w:t>thành</w:t>
      </w:r>
      <w:proofErr w:type="spellEnd"/>
      <w:r w:rsidRPr="00B24825">
        <w:rPr>
          <w:rFonts w:ascii="Arial" w:eastAsia="Arial" w:hAnsi="Arial" w:cs="Arial"/>
        </w:rPr>
        <w:t xml:space="preserve"> </w:t>
      </w:r>
      <w:proofErr w:type="spellStart"/>
      <w:r w:rsidRPr="00B24825">
        <w:rPr>
          <w:rFonts w:ascii="Arial" w:eastAsia="Arial" w:hAnsi="Arial" w:cs="Arial"/>
        </w:rPr>
        <w:t>các</w:t>
      </w:r>
      <w:proofErr w:type="spellEnd"/>
      <w:r w:rsidRPr="00B24825">
        <w:rPr>
          <w:rFonts w:ascii="Arial" w:eastAsia="Arial" w:hAnsi="Arial" w:cs="Arial"/>
        </w:rPr>
        <w:t xml:space="preserve"> </w:t>
      </w:r>
      <w:proofErr w:type="spellStart"/>
      <w:r w:rsidRPr="00B24825">
        <w:rPr>
          <w:rFonts w:ascii="Arial" w:eastAsia="Arial" w:hAnsi="Arial" w:cs="Arial"/>
        </w:rPr>
        <w:t>công</w:t>
      </w:r>
      <w:proofErr w:type="spellEnd"/>
      <w:r w:rsidRPr="00B24825">
        <w:rPr>
          <w:rFonts w:ascii="Arial" w:eastAsia="Arial" w:hAnsi="Arial" w:cs="Arial"/>
        </w:rPr>
        <w:t xml:space="preserve"> </w:t>
      </w:r>
      <w:proofErr w:type="spellStart"/>
      <w:r w:rsidRPr="00B24825">
        <w:rPr>
          <w:rFonts w:ascii="Arial" w:eastAsia="Arial" w:hAnsi="Arial" w:cs="Arial"/>
        </w:rPr>
        <w:t>việc</w:t>
      </w:r>
      <w:proofErr w:type="spellEnd"/>
      <w:r w:rsidRPr="00B24825">
        <w:rPr>
          <w:rFonts w:ascii="Arial" w:eastAsia="Arial" w:hAnsi="Arial" w:cs="Arial"/>
        </w:rPr>
        <w:t xml:space="preserve"> </w:t>
      </w:r>
      <w:proofErr w:type="spellStart"/>
      <w:r w:rsidRPr="00B24825">
        <w:rPr>
          <w:rFonts w:ascii="Arial" w:eastAsia="Arial" w:hAnsi="Arial" w:cs="Arial"/>
        </w:rPr>
        <w:t>tiếp</w:t>
      </w:r>
      <w:proofErr w:type="spellEnd"/>
      <w:r w:rsidRPr="00B24825">
        <w:rPr>
          <w:rFonts w:ascii="Arial" w:eastAsia="Arial" w:hAnsi="Arial" w:cs="Arial"/>
        </w:rPr>
        <w:t xml:space="preserve"> </w:t>
      </w:r>
      <w:proofErr w:type="spellStart"/>
      <w:r w:rsidRPr="00B24825">
        <w:rPr>
          <w:rFonts w:ascii="Arial" w:eastAsia="Arial" w:hAnsi="Arial" w:cs="Arial"/>
        </w:rPr>
        <w:t>theo</w:t>
      </w:r>
      <w:proofErr w:type="spellEnd"/>
      <w:r w:rsidRPr="00B24825">
        <w:rPr>
          <w:rFonts w:ascii="Arial" w:eastAsia="Arial" w:hAnsi="Arial" w:cs="Arial"/>
        </w:rPr>
        <w:t xml:space="preserve"> </w:t>
      </w:r>
      <w:proofErr w:type="spellStart"/>
      <w:r w:rsidRPr="00B24825">
        <w:rPr>
          <w:rFonts w:ascii="Arial" w:eastAsia="Arial" w:hAnsi="Arial" w:cs="Arial"/>
        </w:rPr>
        <w:t>cần</w:t>
      </w:r>
      <w:proofErr w:type="spellEnd"/>
      <w:r w:rsidRPr="00B24825">
        <w:rPr>
          <w:rFonts w:ascii="Arial" w:eastAsia="Arial" w:hAnsi="Arial" w:cs="Arial"/>
        </w:rPr>
        <w:t xml:space="preserve"> </w:t>
      </w:r>
      <w:proofErr w:type="spellStart"/>
      <w:r w:rsidRPr="00B24825">
        <w:rPr>
          <w:rFonts w:ascii="Arial" w:eastAsia="Arial" w:hAnsi="Arial" w:cs="Arial"/>
        </w:rPr>
        <w:t>thiết</w:t>
      </w:r>
      <w:proofErr w:type="spellEnd"/>
      <w:r w:rsidRPr="00B24825">
        <w:rPr>
          <w:rFonts w:ascii="Arial" w:eastAsia="Arial" w:hAnsi="Arial" w:cs="Arial"/>
        </w:rPr>
        <w:t xml:space="preserve"> </w:t>
      </w:r>
      <w:proofErr w:type="spellStart"/>
      <w:r w:rsidRPr="00B24825">
        <w:rPr>
          <w:rFonts w:ascii="Arial" w:eastAsia="Arial" w:hAnsi="Arial" w:cs="Arial"/>
        </w:rPr>
        <w:t>đối</w:t>
      </w:r>
      <w:proofErr w:type="spellEnd"/>
      <w:r w:rsidRPr="00B24825">
        <w:rPr>
          <w:rFonts w:ascii="Arial" w:eastAsia="Arial" w:hAnsi="Arial" w:cs="Arial"/>
        </w:rPr>
        <w:t xml:space="preserve"> </w:t>
      </w:r>
      <w:proofErr w:type="spellStart"/>
      <w:r w:rsidRPr="00B24825">
        <w:rPr>
          <w:rFonts w:ascii="Arial" w:eastAsia="Arial" w:hAnsi="Arial" w:cs="Arial"/>
        </w:rPr>
        <w:t>với</w:t>
      </w:r>
      <w:proofErr w:type="spellEnd"/>
      <w:r w:rsidRPr="00B24825">
        <w:rPr>
          <w:rFonts w:ascii="Arial" w:eastAsia="Arial" w:hAnsi="Arial" w:cs="Arial"/>
        </w:rPr>
        <w:t xml:space="preserve"> </w:t>
      </w:r>
      <w:proofErr w:type="spellStart"/>
      <w:r w:rsidRPr="00B24825">
        <w:rPr>
          <w:rFonts w:ascii="Arial" w:eastAsia="Arial" w:hAnsi="Arial" w:cs="Arial"/>
        </w:rPr>
        <w:t>các</w:t>
      </w:r>
      <w:proofErr w:type="spellEnd"/>
      <w:r w:rsidRPr="00B24825">
        <w:rPr>
          <w:rFonts w:ascii="Arial" w:eastAsia="Arial" w:hAnsi="Arial" w:cs="Arial"/>
        </w:rPr>
        <w:t xml:space="preserve"> </w:t>
      </w:r>
      <w:proofErr w:type="spellStart"/>
      <w:r w:rsidRPr="00B24825">
        <w:rPr>
          <w:rFonts w:ascii="Arial" w:eastAsia="Arial" w:hAnsi="Arial" w:cs="Arial"/>
        </w:rPr>
        <w:t>vấn</w:t>
      </w:r>
      <w:proofErr w:type="spellEnd"/>
      <w:r w:rsidRPr="00B24825">
        <w:rPr>
          <w:rFonts w:ascii="Arial" w:eastAsia="Arial" w:hAnsi="Arial" w:cs="Arial"/>
        </w:rPr>
        <w:t xml:space="preserve"> </w:t>
      </w:r>
      <w:proofErr w:type="spellStart"/>
      <w:r w:rsidRPr="00B24825">
        <w:rPr>
          <w:rFonts w:ascii="Arial" w:eastAsia="Arial" w:hAnsi="Arial" w:cs="Arial"/>
        </w:rPr>
        <w:t>đề</w:t>
      </w:r>
      <w:proofErr w:type="spellEnd"/>
      <w:r w:rsidRPr="00B24825">
        <w:rPr>
          <w:rFonts w:ascii="Arial" w:eastAsia="Arial" w:hAnsi="Arial" w:cs="Arial"/>
        </w:rPr>
        <w:t xml:space="preserve"> </w:t>
      </w:r>
      <w:proofErr w:type="spellStart"/>
      <w:r w:rsidRPr="00B24825">
        <w:rPr>
          <w:rFonts w:ascii="Arial" w:eastAsia="Arial" w:hAnsi="Arial" w:cs="Arial"/>
        </w:rPr>
        <w:t>hoặc</w:t>
      </w:r>
      <w:proofErr w:type="spellEnd"/>
      <w:r w:rsidRPr="00B24825">
        <w:rPr>
          <w:rFonts w:ascii="Arial" w:eastAsia="Arial" w:hAnsi="Arial" w:cs="Arial"/>
        </w:rPr>
        <w:t xml:space="preserve"> </w:t>
      </w:r>
      <w:proofErr w:type="spellStart"/>
      <w:r w:rsidRPr="00B24825">
        <w:rPr>
          <w:rFonts w:ascii="Arial" w:eastAsia="Arial" w:hAnsi="Arial" w:cs="Arial"/>
        </w:rPr>
        <w:t>nhiệm</w:t>
      </w:r>
      <w:proofErr w:type="spellEnd"/>
      <w:r w:rsidRPr="00B24825">
        <w:rPr>
          <w:rFonts w:ascii="Arial" w:eastAsia="Arial" w:hAnsi="Arial" w:cs="Arial"/>
        </w:rPr>
        <w:t xml:space="preserve"> </w:t>
      </w:r>
      <w:proofErr w:type="spellStart"/>
      <w:r w:rsidRPr="00B24825">
        <w:rPr>
          <w:rFonts w:ascii="Arial" w:eastAsia="Arial" w:hAnsi="Arial" w:cs="Arial"/>
        </w:rPr>
        <w:t>vụ</w:t>
      </w:r>
      <w:proofErr w:type="spellEnd"/>
      <w:r w:rsidRPr="00B24825">
        <w:rPr>
          <w:rFonts w:ascii="Arial" w:eastAsia="Arial" w:hAnsi="Arial" w:cs="Arial"/>
        </w:rPr>
        <w:t xml:space="preserve"> </w:t>
      </w:r>
      <w:proofErr w:type="spellStart"/>
      <w:r w:rsidRPr="00B24825">
        <w:rPr>
          <w:rFonts w:ascii="Arial" w:eastAsia="Arial" w:hAnsi="Arial" w:cs="Arial"/>
        </w:rPr>
        <w:t>còn</w:t>
      </w:r>
      <w:proofErr w:type="spellEnd"/>
      <w:r w:rsidRPr="00B24825">
        <w:rPr>
          <w:rFonts w:ascii="Arial" w:eastAsia="Arial" w:hAnsi="Arial" w:cs="Arial"/>
        </w:rPr>
        <w:t xml:space="preserve"> </w:t>
      </w:r>
      <w:proofErr w:type="spellStart"/>
      <w:r w:rsidRPr="00B24825">
        <w:rPr>
          <w:rFonts w:ascii="Arial" w:eastAsia="Arial" w:hAnsi="Arial" w:cs="Arial"/>
        </w:rPr>
        <w:t>tồn</w:t>
      </w:r>
      <w:proofErr w:type="spellEnd"/>
      <w:r w:rsidRPr="00B24825">
        <w:rPr>
          <w:rFonts w:ascii="Arial" w:eastAsia="Arial" w:hAnsi="Arial" w:cs="Arial"/>
        </w:rPr>
        <w:t xml:space="preserve"> </w:t>
      </w:r>
      <w:proofErr w:type="spellStart"/>
      <w:r w:rsidRPr="00B24825">
        <w:rPr>
          <w:rFonts w:ascii="Arial" w:eastAsia="Arial" w:hAnsi="Arial" w:cs="Arial"/>
        </w:rPr>
        <w:t>đọng</w:t>
      </w:r>
      <w:proofErr w:type="spellEnd"/>
      <w:r w:rsidRPr="00B24825">
        <w:rPr>
          <w:rFonts w:ascii="Arial" w:eastAsia="Arial" w:hAnsi="Arial" w:cs="Arial"/>
        </w:rPr>
        <w:t>.</w:t>
      </w:r>
    </w:p>
    <w:p w:rsidR="00D62C8B" w:rsidRPr="00B24825" w:rsidRDefault="00D62C8B">
      <w:pPr>
        <w:spacing w:line="200" w:lineRule="exact"/>
        <w:rPr>
          <w:rFonts w:ascii="Arial" w:hAnsi="Arial" w:cs="Arial"/>
        </w:rPr>
      </w:pPr>
    </w:p>
    <w:p w:rsidR="00D62C8B" w:rsidRPr="00B24825" w:rsidRDefault="00D62C8B">
      <w:pPr>
        <w:spacing w:before="16" w:line="240" w:lineRule="exact"/>
        <w:rPr>
          <w:rFonts w:ascii="Arial" w:hAnsi="Arial" w:cs="Arial"/>
        </w:rPr>
      </w:pPr>
    </w:p>
    <w:p w:rsidR="00D62C8B" w:rsidRPr="00B24825" w:rsidRDefault="00A26ED2">
      <w:pPr>
        <w:spacing w:line="220" w:lineRule="exact"/>
        <w:ind w:left="111"/>
        <w:rPr>
          <w:rFonts w:ascii="Arial" w:eastAsia="Arial" w:hAnsi="Arial" w:cs="Arial"/>
        </w:rPr>
      </w:pPr>
      <w:r w:rsidRPr="00B24825">
        <w:rPr>
          <w:rFonts w:ascii="Arial" w:eastAsia="Arial" w:hAnsi="Arial" w:cs="Arial"/>
          <w:b/>
          <w:w w:val="99"/>
          <w:position w:val="-1"/>
        </w:rPr>
        <w:t>REFERENCE</w:t>
      </w:r>
      <w:r w:rsidRPr="00B24825">
        <w:rPr>
          <w:rFonts w:ascii="Arial" w:eastAsia="Arial" w:hAnsi="Arial" w:cs="Arial"/>
          <w:b/>
          <w:position w:val="-1"/>
        </w:rPr>
        <w:t xml:space="preserve"> </w:t>
      </w:r>
      <w:r w:rsidRPr="00B24825">
        <w:rPr>
          <w:rFonts w:ascii="Arial" w:eastAsia="Arial" w:hAnsi="Arial" w:cs="Arial"/>
          <w:b/>
          <w:w w:val="99"/>
          <w:position w:val="-1"/>
        </w:rPr>
        <w:t>DOCUMENTS</w:t>
      </w:r>
      <w:r w:rsidR="00C116D9" w:rsidRPr="00B24825">
        <w:rPr>
          <w:rFonts w:ascii="Arial" w:eastAsia="Arial" w:hAnsi="Arial" w:cs="Arial"/>
          <w:b/>
          <w:w w:val="99"/>
          <w:position w:val="-1"/>
        </w:rPr>
        <w:t>/ TÀI LIỆU THAM KHẢO</w:t>
      </w:r>
    </w:p>
    <w:p w:rsidR="005D6A46" w:rsidRPr="00B24825" w:rsidRDefault="005D6A46">
      <w:pPr>
        <w:spacing w:before="1" w:line="140" w:lineRule="exact"/>
        <w:rPr>
          <w:rFonts w:ascii="Arial" w:hAnsi="Arial" w:cs="Arial"/>
        </w:rPr>
      </w:pPr>
      <w:r w:rsidRPr="00B24825">
        <w:rPr>
          <w:rFonts w:ascii="Arial" w:hAnsi="Arial" w:cs="Arial"/>
        </w:rPr>
        <w:t xml:space="preserve">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t>
      </w:r>
    </w:p>
    <w:p w:rsidR="005D6A46" w:rsidRPr="00B24825" w:rsidRDefault="005D6A46">
      <w:pPr>
        <w:spacing w:before="1" w:line="140" w:lineRule="exact"/>
        <w:rPr>
          <w:rFonts w:ascii="Arial" w:hAnsi="Arial" w:cs="Arial"/>
        </w:rPr>
      </w:pPr>
      <w:r w:rsidRPr="00B24825">
        <w:rPr>
          <w:rFonts w:ascii="Arial" w:hAnsi="Arial" w:cs="Arial"/>
        </w:rPr>
        <w:t xml:space="preserve">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t>
      </w:r>
    </w:p>
    <w:p w:rsidR="005D6A46" w:rsidRPr="00B24825" w:rsidRDefault="005D6A46">
      <w:pPr>
        <w:spacing w:before="1" w:line="140" w:lineRule="exact"/>
        <w:rPr>
          <w:rFonts w:ascii="Arial" w:hAnsi="Arial" w:cs="Arial"/>
        </w:rPr>
      </w:pPr>
      <w:r w:rsidRPr="00B24825">
        <w:rPr>
          <w:rFonts w:ascii="Arial" w:hAnsi="Arial" w:cs="Arial"/>
        </w:rPr>
        <w:t xml:space="preserve">                                                                                                                             </w:t>
      </w:r>
    </w:p>
    <w:p w:rsidR="005D6A46" w:rsidRPr="00B24825" w:rsidRDefault="005D6A46">
      <w:pPr>
        <w:spacing w:line="200" w:lineRule="exact"/>
        <w:rPr>
          <w:rFonts w:ascii="Arial" w:hAnsi="Arial" w:cs="Arial"/>
          <w:lang w:eastAsia="ko-KR"/>
        </w:rPr>
      </w:pPr>
      <w:r w:rsidRPr="00B24825">
        <w:rPr>
          <w:rFonts w:ascii="Arial" w:hAnsi="Arial" w:cs="Arial"/>
          <w:lang w:eastAsia="ko-KR"/>
        </w:rPr>
        <w:t xml:space="preserve">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t>
      </w:r>
    </w:p>
    <w:tbl>
      <w:tblPr>
        <w:tblStyle w:val="TableGrid"/>
        <w:tblW w:w="9844" w:type="dxa"/>
        <w:tblInd w:w="111" w:type="dxa"/>
        <w:tblLook w:val="04A0" w:firstRow="1" w:lastRow="0" w:firstColumn="1" w:lastColumn="0" w:noHBand="0" w:noVBand="1"/>
      </w:tblPr>
      <w:tblGrid>
        <w:gridCol w:w="9844"/>
      </w:tblGrid>
      <w:tr w:rsidR="00652A07" w:rsidRPr="00B24825" w:rsidTr="005D6A46">
        <w:trPr>
          <w:trHeight w:val="748"/>
        </w:trPr>
        <w:tc>
          <w:tcPr>
            <w:tcW w:w="9844" w:type="dxa"/>
            <w:shd w:val="clear" w:color="auto" w:fill="000000" w:themeFill="text1"/>
            <w:vAlign w:val="center"/>
          </w:tcPr>
          <w:p w:rsidR="00652A07" w:rsidRPr="00B24825" w:rsidRDefault="00652A07" w:rsidP="00111EEF">
            <w:pPr>
              <w:spacing w:line="240" w:lineRule="exact"/>
              <w:rPr>
                <w:rFonts w:ascii="Arial" w:eastAsia="Malgun Gothic" w:hAnsi="Arial" w:cs="Arial"/>
                <w:lang w:eastAsia="ko-KR"/>
              </w:rPr>
            </w:pPr>
            <w:r w:rsidRPr="00B24825">
              <w:rPr>
                <w:rFonts w:ascii="Arial" w:hAnsi="Arial" w:cs="Arial"/>
                <w:color w:val="FFFFFF"/>
                <w:w w:val="99"/>
              </w:rPr>
              <w:t>POLICY</w:t>
            </w:r>
            <w:r w:rsidRPr="00B24825">
              <w:rPr>
                <w:rFonts w:ascii="Arial" w:hAnsi="Arial" w:cs="Arial"/>
                <w:color w:val="FFFFFF"/>
              </w:rPr>
              <w:t xml:space="preserve"> </w:t>
            </w:r>
            <w:r w:rsidRPr="00B24825">
              <w:rPr>
                <w:rFonts w:ascii="Arial" w:hAnsi="Arial" w:cs="Arial"/>
                <w:color w:val="FFFFFF"/>
                <w:w w:val="99"/>
              </w:rPr>
              <w:t>AND</w:t>
            </w:r>
            <w:r w:rsidRPr="00B24825">
              <w:rPr>
                <w:rFonts w:ascii="Arial" w:hAnsi="Arial" w:cs="Arial"/>
                <w:color w:val="FFFFFF"/>
              </w:rPr>
              <w:t xml:space="preserve"> </w:t>
            </w:r>
            <w:r w:rsidRPr="00B24825">
              <w:rPr>
                <w:rFonts w:ascii="Arial" w:hAnsi="Arial" w:cs="Arial"/>
                <w:color w:val="FFFFFF"/>
                <w:w w:val="99"/>
              </w:rPr>
              <w:t>PROCEDURE</w:t>
            </w:r>
            <w:r w:rsidRPr="00B24825">
              <w:rPr>
                <w:rFonts w:ascii="Arial" w:hAnsi="Arial" w:cs="Arial"/>
                <w:color w:val="FFFFFF"/>
              </w:rPr>
              <w:t xml:space="preserve">                                </w:t>
            </w:r>
            <w:r w:rsidRPr="00B24825">
              <w:rPr>
                <w:rFonts w:ascii="Arial" w:hAnsi="Arial" w:cs="Arial"/>
                <w:color w:val="FFFFFF"/>
                <w:w w:val="99"/>
              </w:rPr>
              <w:t>SUPPORT</w:t>
            </w:r>
            <w:r w:rsidRPr="00B24825">
              <w:rPr>
                <w:rFonts w:ascii="Arial" w:hAnsi="Arial" w:cs="Arial"/>
                <w:color w:val="FFFFFF"/>
              </w:rPr>
              <w:t xml:space="preserve"> </w:t>
            </w:r>
            <w:r w:rsidRPr="00B24825">
              <w:rPr>
                <w:rFonts w:ascii="Arial" w:hAnsi="Arial" w:cs="Arial"/>
                <w:color w:val="FFFFFF"/>
                <w:w w:val="99"/>
              </w:rPr>
              <w:t>DOCUMENTS</w:t>
            </w:r>
          </w:p>
        </w:tc>
      </w:tr>
      <w:tr w:rsidR="00652A07" w:rsidRPr="00B24825" w:rsidTr="005D6A46">
        <w:trPr>
          <w:trHeight w:val="2001"/>
        </w:trPr>
        <w:tc>
          <w:tcPr>
            <w:tcW w:w="9844" w:type="dxa"/>
          </w:tcPr>
          <w:p w:rsidR="00652A07" w:rsidRPr="00B24825" w:rsidRDefault="00652A07" w:rsidP="00111EEF">
            <w:pPr>
              <w:spacing w:before="34"/>
              <w:ind w:left="174"/>
              <w:rPr>
                <w:rFonts w:ascii="Arial" w:eastAsia="Malgun Gothic" w:hAnsi="Arial" w:cs="Arial"/>
                <w:w w:val="99"/>
                <w:lang w:eastAsia="ko-KR"/>
              </w:rPr>
            </w:pPr>
          </w:p>
          <w:p w:rsidR="00652A07" w:rsidRPr="00B24825" w:rsidRDefault="00652A07" w:rsidP="00652A07">
            <w:pPr>
              <w:spacing w:before="34"/>
              <w:ind w:left="174"/>
              <w:rPr>
                <w:rFonts w:ascii="Arial" w:eastAsia="Arial" w:hAnsi="Arial" w:cs="Arial"/>
              </w:rPr>
            </w:pPr>
            <w:r w:rsidRPr="00B24825">
              <w:rPr>
                <w:rFonts w:ascii="Arial" w:eastAsia="Arial" w:hAnsi="Arial" w:cs="Arial"/>
                <w:w w:val="99"/>
              </w:rPr>
              <w:t>HK-GEN-08-01-001</w:t>
            </w:r>
            <w:r w:rsidRPr="00B24825">
              <w:rPr>
                <w:rFonts w:ascii="Arial" w:eastAsia="Arial" w:hAnsi="Arial" w:cs="Arial"/>
              </w:rPr>
              <w:t xml:space="preserve"> </w:t>
            </w:r>
            <w:r w:rsidRPr="00B24825">
              <w:rPr>
                <w:rFonts w:ascii="Arial" w:eastAsia="Arial" w:hAnsi="Arial" w:cs="Arial"/>
                <w:w w:val="99"/>
              </w:rPr>
              <w:t>-</w:t>
            </w:r>
            <w:r w:rsidRPr="00B24825">
              <w:rPr>
                <w:rFonts w:ascii="Arial" w:eastAsia="Arial" w:hAnsi="Arial" w:cs="Arial"/>
              </w:rPr>
              <w:t xml:space="preserve"> </w:t>
            </w:r>
            <w:r w:rsidRPr="00B24825">
              <w:rPr>
                <w:rFonts w:ascii="Arial" w:eastAsia="Arial" w:hAnsi="Arial" w:cs="Arial"/>
                <w:w w:val="99"/>
              </w:rPr>
              <w:t>Housekeeping</w:t>
            </w:r>
            <w:r w:rsidRPr="00B24825">
              <w:rPr>
                <w:rFonts w:ascii="Arial" w:eastAsia="Arial" w:hAnsi="Arial" w:cs="Arial"/>
              </w:rPr>
              <w:t xml:space="preserve"> </w:t>
            </w:r>
            <w:r w:rsidRPr="00B24825">
              <w:rPr>
                <w:rFonts w:ascii="Arial" w:eastAsia="Arial" w:hAnsi="Arial" w:cs="Arial"/>
                <w:w w:val="99"/>
              </w:rPr>
              <w:t>-</w:t>
            </w:r>
            <w:r w:rsidRPr="00B24825">
              <w:rPr>
                <w:rFonts w:ascii="Arial" w:eastAsia="Arial" w:hAnsi="Arial" w:cs="Arial"/>
              </w:rPr>
              <w:t xml:space="preserve"> </w:t>
            </w:r>
            <w:r w:rsidRPr="00B24825">
              <w:rPr>
                <w:rFonts w:ascii="Arial" w:eastAsia="Arial" w:hAnsi="Arial" w:cs="Arial"/>
                <w:w w:val="99"/>
              </w:rPr>
              <w:t>General</w:t>
            </w:r>
            <w:r w:rsidRPr="00B24825">
              <w:rPr>
                <w:rFonts w:ascii="Arial" w:eastAsia="Arial" w:hAnsi="Arial" w:cs="Arial"/>
              </w:rPr>
              <w:t xml:space="preserve"> </w:t>
            </w:r>
            <w:r w:rsidRPr="00B24825">
              <w:rPr>
                <w:rFonts w:ascii="Arial" w:eastAsia="Arial" w:hAnsi="Arial" w:cs="Arial"/>
                <w:w w:val="99"/>
              </w:rPr>
              <w:t>P&amp;P</w:t>
            </w:r>
            <w:r w:rsidRPr="00B24825">
              <w:rPr>
                <w:rFonts w:ascii="Arial" w:eastAsia="Arial" w:hAnsi="Arial" w:cs="Arial"/>
              </w:rPr>
              <w:t xml:space="preserve"> </w:t>
            </w:r>
            <w:r w:rsidRPr="00B24825">
              <w:rPr>
                <w:rFonts w:ascii="Arial" w:eastAsia="Arial" w:hAnsi="Arial" w:cs="Arial"/>
                <w:w w:val="99"/>
              </w:rPr>
              <w:t>-</w:t>
            </w:r>
            <w:r w:rsidRPr="00B24825">
              <w:rPr>
                <w:rFonts w:ascii="Arial" w:eastAsia="Arial" w:hAnsi="Arial" w:cs="Arial"/>
              </w:rPr>
              <w:t xml:space="preserve"> </w:t>
            </w:r>
            <w:r w:rsidRPr="00B24825">
              <w:rPr>
                <w:rFonts w:ascii="Arial" w:eastAsia="Arial" w:hAnsi="Arial" w:cs="Arial"/>
                <w:w w:val="99"/>
              </w:rPr>
              <w:t>Key</w:t>
            </w:r>
            <w:r w:rsidRPr="00B24825">
              <w:rPr>
                <w:rFonts w:ascii="Arial" w:eastAsia="Arial" w:hAnsi="Arial" w:cs="Arial"/>
              </w:rPr>
              <w:t xml:space="preserve"> </w:t>
            </w:r>
            <w:r w:rsidRPr="00B24825">
              <w:rPr>
                <w:rFonts w:ascii="Arial" w:eastAsia="Arial" w:hAnsi="Arial" w:cs="Arial"/>
                <w:w w:val="99"/>
              </w:rPr>
              <w:t>Control</w:t>
            </w:r>
            <w:r w:rsidR="00C116D9" w:rsidRPr="00B24825">
              <w:rPr>
                <w:rFonts w:ascii="Arial" w:eastAsia="Arial" w:hAnsi="Arial" w:cs="Arial"/>
                <w:w w:val="99"/>
              </w:rPr>
              <w:t xml:space="preserve">/ </w:t>
            </w:r>
            <w:proofErr w:type="spellStart"/>
            <w:r w:rsidR="00C116D9" w:rsidRPr="00B24825">
              <w:rPr>
                <w:rFonts w:ascii="Arial" w:eastAsia="Arial" w:hAnsi="Arial" w:cs="Arial"/>
                <w:w w:val="99"/>
              </w:rPr>
              <w:t>kiểm</w:t>
            </w:r>
            <w:proofErr w:type="spellEnd"/>
            <w:r w:rsidR="00C116D9" w:rsidRPr="00B24825">
              <w:rPr>
                <w:rFonts w:ascii="Arial" w:eastAsia="Arial" w:hAnsi="Arial" w:cs="Arial"/>
                <w:w w:val="99"/>
              </w:rPr>
              <w:t xml:space="preserve"> </w:t>
            </w:r>
            <w:proofErr w:type="spellStart"/>
            <w:r w:rsidR="00C116D9" w:rsidRPr="00B24825">
              <w:rPr>
                <w:rFonts w:ascii="Arial" w:eastAsia="Arial" w:hAnsi="Arial" w:cs="Arial"/>
                <w:w w:val="99"/>
              </w:rPr>
              <w:t>saost</w:t>
            </w:r>
            <w:proofErr w:type="spellEnd"/>
            <w:r w:rsidR="00C116D9" w:rsidRPr="00B24825">
              <w:rPr>
                <w:rFonts w:ascii="Arial" w:eastAsia="Arial" w:hAnsi="Arial" w:cs="Arial"/>
                <w:w w:val="99"/>
              </w:rPr>
              <w:t xml:space="preserve"> </w:t>
            </w:r>
            <w:proofErr w:type="spellStart"/>
            <w:r w:rsidR="00C116D9" w:rsidRPr="00B24825">
              <w:rPr>
                <w:rFonts w:ascii="Arial" w:eastAsia="Arial" w:hAnsi="Arial" w:cs="Arial"/>
                <w:w w:val="99"/>
              </w:rPr>
              <w:t>chìa</w:t>
            </w:r>
            <w:proofErr w:type="spellEnd"/>
            <w:r w:rsidR="00C116D9" w:rsidRPr="00B24825">
              <w:rPr>
                <w:rFonts w:ascii="Arial" w:eastAsia="Arial" w:hAnsi="Arial" w:cs="Arial"/>
                <w:w w:val="99"/>
              </w:rPr>
              <w:t xml:space="preserve"> </w:t>
            </w:r>
            <w:proofErr w:type="spellStart"/>
            <w:r w:rsidR="00C116D9" w:rsidRPr="00B24825">
              <w:rPr>
                <w:rFonts w:ascii="Arial" w:eastAsia="Arial" w:hAnsi="Arial" w:cs="Arial"/>
                <w:w w:val="99"/>
              </w:rPr>
              <w:t>khóa</w:t>
            </w:r>
            <w:proofErr w:type="spellEnd"/>
          </w:p>
          <w:p w:rsidR="00652A07" w:rsidRPr="00B24825" w:rsidRDefault="00652A07" w:rsidP="00652A07">
            <w:pPr>
              <w:spacing w:line="220" w:lineRule="exact"/>
              <w:ind w:left="174"/>
              <w:rPr>
                <w:rFonts w:ascii="Arial" w:eastAsia="Malgun Gothic" w:hAnsi="Arial" w:cs="Arial"/>
                <w:lang w:eastAsia="ko-KR"/>
              </w:rPr>
            </w:pPr>
            <w:r w:rsidRPr="00B24825">
              <w:rPr>
                <w:rFonts w:ascii="Arial" w:eastAsia="Arial" w:hAnsi="Arial" w:cs="Arial"/>
                <w:w w:val="99"/>
              </w:rPr>
              <w:t>HK-GEN-08-01-006-</w:t>
            </w:r>
            <w:r w:rsidRPr="00B24825">
              <w:rPr>
                <w:rFonts w:ascii="Arial" w:eastAsia="Arial" w:hAnsi="Arial" w:cs="Arial"/>
              </w:rPr>
              <w:t xml:space="preserve"> </w:t>
            </w:r>
            <w:r w:rsidRPr="00B24825">
              <w:rPr>
                <w:rFonts w:ascii="Arial" w:eastAsia="Arial" w:hAnsi="Arial" w:cs="Arial"/>
                <w:w w:val="99"/>
              </w:rPr>
              <w:t>Housekeeping</w:t>
            </w:r>
            <w:r w:rsidRPr="00B24825">
              <w:rPr>
                <w:rFonts w:ascii="Arial" w:eastAsia="Arial" w:hAnsi="Arial" w:cs="Arial"/>
              </w:rPr>
              <w:t xml:space="preserve"> </w:t>
            </w:r>
            <w:r w:rsidRPr="00B24825">
              <w:rPr>
                <w:rFonts w:ascii="Arial" w:eastAsia="Arial" w:hAnsi="Arial" w:cs="Arial"/>
                <w:w w:val="99"/>
              </w:rPr>
              <w:t>-</w:t>
            </w:r>
            <w:r w:rsidRPr="00B24825">
              <w:rPr>
                <w:rFonts w:ascii="Arial" w:eastAsia="Arial" w:hAnsi="Arial" w:cs="Arial"/>
              </w:rPr>
              <w:t xml:space="preserve"> </w:t>
            </w:r>
            <w:r w:rsidRPr="00B24825">
              <w:rPr>
                <w:rFonts w:ascii="Arial" w:eastAsia="Arial" w:hAnsi="Arial" w:cs="Arial"/>
                <w:w w:val="99"/>
              </w:rPr>
              <w:t>General</w:t>
            </w:r>
            <w:r w:rsidRPr="00B24825">
              <w:rPr>
                <w:rFonts w:ascii="Arial" w:eastAsia="Arial" w:hAnsi="Arial" w:cs="Arial"/>
              </w:rPr>
              <w:t xml:space="preserve"> </w:t>
            </w:r>
            <w:r w:rsidRPr="00B24825">
              <w:rPr>
                <w:rFonts w:ascii="Arial" w:eastAsia="Arial" w:hAnsi="Arial" w:cs="Arial"/>
                <w:w w:val="99"/>
              </w:rPr>
              <w:t>P&amp;P</w:t>
            </w:r>
            <w:r w:rsidRPr="00B24825">
              <w:rPr>
                <w:rFonts w:ascii="Arial" w:eastAsia="Arial" w:hAnsi="Arial" w:cs="Arial"/>
              </w:rPr>
              <w:t xml:space="preserve"> </w:t>
            </w:r>
            <w:r w:rsidRPr="00B24825">
              <w:rPr>
                <w:rFonts w:ascii="Arial" w:eastAsia="Arial" w:hAnsi="Arial" w:cs="Arial"/>
                <w:w w:val="99"/>
              </w:rPr>
              <w:t>-</w:t>
            </w:r>
            <w:r w:rsidRPr="00B24825">
              <w:rPr>
                <w:rFonts w:ascii="Arial" w:eastAsia="Arial" w:hAnsi="Arial" w:cs="Arial"/>
              </w:rPr>
              <w:t xml:space="preserve"> </w:t>
            </w:r>
            <w:r w:rsidRPr="00B24825">
              <w:rPr>
                <w:rFonts w:ascii="Arial" w:eastAsia="Arial" w:hAnsi="Arial" w:cs="Arial"/>
                <w:w w:val="99"/>
              </w:rPr>
              <w:t>Staff</w:t>
            </w:r>
            <w:r w:rsidRPr="00B24825">
              <w:rPr>
                <w:rFonts w:ascii="Arial" w:eastAsia="Arial" w:hAnsi="Arial" w:cs="Arial"/>
              </w:rPr>
              <w:t xml:space="preserve"> </w:t>
            </w:r>
            <w:r w:rsidRPr="00B24825">
              <w:rPr>
                <w:rFonts w:ascii="Arial" w:eastAsia="Arial" w:hAnsi="Arial" w:cs="Arial"/>
                <w:w w:val="99"/>
              </w:rPr>
              <w:t>Awareness</w:t>
            </w:r>
            <w:r w:rsidRPr="00B24825">
              <w:rPr>
                <w:rFonts w:ascii="Arial" w:eastAsia="Arial" w:hAnsi="Arial" w:cs="Arial"/>
              </w:rPr>
              <w:t xml:space="preserve"> </w:t>
            </w:r>
            <w:r w:rsidRPr="00B24825">
              <w:rPr>
                <w:rFonts w:ascii="Arial" w:eastAsia="Arial" w:hAnsi="Arial" w:cs="Arial"/>
                <w:w w:val="99"/>
              </w:rPr>
              <w:t>of</w:t>
            </w:r>
            <w:r w:rsidRPr="00B24825">
              <w:rPr>
                <w:rFonts w:ascii="Arial" w:eastAsia="Arial" w:hAnsi="Arial" w:cs="Arial"/>
              </w:rPr>
              <w:t xml:space="preserve"> </w:t>
            </w:r>
            <w:r w:rsidRPr="00B24825">
              <w:rPr>
                <w:rFonts w:ascii="Arial" w:eastAsia="Arial" w:hAnsi="Arial" w:cs="Arial"/>
                <w:w w:val="99"/>
              </w:rPr>
              <w:t>WHS&amp;E</w:t>
            </w:r>
            <w:r w:rsidRPr="00B24825">
              <w:rPr>
                <w:rFonts w:ascii="Arial" w:eastAsia="Arial" w:hAnsi="Arial" w:cs="Arial"/>
              </w:rPr>
              <w:t xml:space="preserve"> </w:t>
            </w:r>
            <w:r w:rsidRPr="00B24825">
              <w:rPr>
                <w:rFonts w:ascii="Arial" w:eastAsia="Arial" w:hAnsi="Arial" w:cs="Arial"/>
                <w:w w:val="99"/>
              </w:rPr>
              <w:t>Responsibilities</w:t>
            </w:r>
            <w:r w:rsidR="00C116D9" w:rsidRPr="00B24825">
              <w:rPr>
                <w:rFonts w:ascii="Arial" w:eastAsia="Arial" w:hAnsi="Arial" w:cs="Arial"/>
                <w:w w:val="99"/>
              </w:rPr>
              <w:t xml:space="preserve">/ </w:t>
            </w:r>
            <w:proofErr w:type="spellStart"/>
            <w:r w:rsidR="00C116D9" w:rsidRPr="00B24825">
              <w:rPr>
                <w:rFonts w:ascii="Arial" w:eastAsia="Arial" w:hAnsi="Arial" w:cs="Arial"/>
                <w:w w:val="99"/>
              </w:rPr>
              <w:t>Trách</w:t>
            </w:r>
            <w:proofErr w:type="spellEnd"/>
            <w:r w:rsidR="00C116D9" w:rsidRPr="00B24825">
              <w:rPr>
                <w:rFonts w:ascii="Arial" w:eastAsia="Arial" w:hAnsi="Arial" w:cs="Arial"/>
                <w:w w:val="99"/>
              </w:rPr>
              <w:t xml:space="preserve"> </w:t>
            </w:r>
            <w:proofErr w:type="spellStart"/>
            <w:r w:rsidR="00C116D9" w:rsidRPr="00B24825">
              <w:rPr>
                <w:rFonts w:ascii="Arial" w:eastAsia="Arial" w:hAnsi="Arial" w:cs="Arial"/>
                <w:w w:val="99"/>
              </w:rPr>
              <w:t>nhiệm</w:t>
            </w:r>
            <w:proofErr w:type="spellEnd"/>
            <w:r w:rsidR="00C116D9" w:rsidRPr="00B24825">
              <w:rPr>
                <w:rFonts w:ascii="Arial" w:eastAsia="Arial" w:hAnsi="Arial" w:cs="Arial"/>
                <w:w w:val="99"/>
              </w:rPr>
              <w:t xml:space="preserve"> </w:t>
            </w:r>
            <w:proofErr w:type="spellStart"/>
            <w:r w:rsidR="00C116D9" w:rsidRPr="00B24825">
              <w:rPr>
                <w:rFonts w:ascii="Arial" w:eastAsia="Arial" w:hAnsi="Arial" w:cs="Arial"/>
                <w:w w:val="99"/>
              </w:rPr>
              <w:t>của</w:t>
            </w:r>
            <w:proofErr w:type="spellEnd"/>
            <w:r w:rsidR="00C116D9" w:rsidRPr="00B24825">
              <w:rPr>
                <w:rFonts w:ascii="Arial" w:eastAsia="Arial" w:hAnsi="Arial" w:cs="Arial"/>
                <w:w w:val="99"/>
              </w:rPr>
              <w:t xml:space="preserve"> </w:t>
            </w:r>
            <w:proofErr w:type="spellStart"/>
            <w:r w:rsidR="00C116D9" w:rsidRPr="00B24825">
              <w:rPr>
                <w:rFonts w:ascii="Arial" w:eastAsia="Arial" w:hAnsi="Arial" w:cs="Arial"/>
                <w:w w:val="99"/>
              </w:rPr>
              <w:t>nhân</w:t>
            </w:r>
            <w:proofErr w:type="spellEnd"/>
            <w:r w:rsidR="00C116D9" w:rsidRPr="00B24825">
              <w:rPr>
                <w:rFonts w:ascii="Arial" w:eastAsia="Arial" w:hAnsi="Arial" w:cs="Arial"/>
                <w:w w:val="99"/>
              </w:rPr>
              <w:t xml:space="preserve"> </w:t>
            </w:r>
            <w:proofErr w:type="spellStart"/>
            <w:r w:rsidR="00C116D9" w:rsidRPr="00B24825">
              <w:rPr>
                <w:rFonts w:ascii="Arial" w:eastAsia="Arial" w:hAnsi="Arial" w:cs="Arial"/>
                <w:w w:val="99"/>
              </w:rPr>
              <w:t>viên</w:t>
            </w:r>
            <w:proofErr w:type="spellEnd"/>
            <w:r w:rsidR="00C116D9" w:rsidRPr="00B24825">
              <w:rPr>
                <w:rFonts w:ascii="Arial" w:eastAsia="Arial" w:hAnsi="Arial" w:cs="Arial"/>
                <w:w w:val="99"/>
              </w:rPr>
              <w:t xml:space="preserve"> </w:t>
            </w:r>
            <w:proofErr w:type="spellStart"/>
            <w:r w:rsidR="00C116D9" w:rsidRPr="00B24825">
              <w:rPr>
                <w:rFonts w:ascii="Arial" w:eastAsia="Arial" w:hAnsi="Arial" w:cs="Arial"/>
                <w:w w:val="99"/>
              </w:rPr>
              <w:t>nhận</w:t>
            </w:r>
            <w:proofErr w:type="spellEnd"/>
            <w:r w:rsidR="00C116D9" w:rsidRPr="00B24825">
              <w:rPr>
                <w:rFonts w:ascii="Arial" w:eastAsia="Arial" w:hAnsi="Arial" w:cs="Arial"/>
                <w:w w:val="99"/>
              </w:rPr>
              <w:t xml:space="preserve"> </w:t>
            </w:r>
            <w:proofErr w:type="spellStart"/>
            <w:r w:rsidR="00C116D9" w:rsidRPr="00B24825">
              <w:rPr>
                <w:rFonts w:ascii="Arial" w:eastAsia="Arial" w:hAnsi="Arial" w:cs="Arial"/>
                <w:w w:val="99"/>
              </w:rPr>
              <w:t>thức</w:t>
            </w:r>
            <w:proofErr w:type="spellEnd"/>
            <w:r w:rsidR="00C116D9" w:rsidRPr="00B24825">
              <w:rPr>
                <w:rFonts w:ascii="Arial" w:eastAsia="Arial" w:hAnsi="Arial" w:cs="Arial"/>
                <w:w w:val="99"/>
              </w:rPr>
              <w:t xml:space="preserve"> </w:t>
            </w:r>
            <w:proofErr w:type="spellStart"/>
            <w:r w:rsidR="00C116D9" w:rsidRPr="00B24825">
              <w:rPr>
                <w:rFonts w:ascii="Arial" w:eastAsia="Arial" w:hAnsi="Arial" w:cs="Arial"/>
                <w:w w:val="99"/>
              </w:rPr>
              <w:t>về</w:t>
            </w:r>
            <w:proofErr w:type="spellEnd"/>
            <w:r w:rsidR="00C116D9" w:rsidRPr="00B24825">
              <w:rPr>
                <w:rFonts w:ascii="Arial" w:eastAsia="Arial" w:hAnsi="Arial" w:cs="Arial"/>
                <w:w w:val="99"/>
              </w:rPr>
              <w:t xml:space="preserve"> an </w:t>
            </w:r>
            <w:proofErr w:type="spellStart"/>
            <w:r w:rsidR="00C116D9" w:rsidRPr="00B24825">
              <w:rPr>
                <w:rFonts w:ascii="Arial" w:eastAsia="Arial" w:hAnsi="Arial" w:cs="Arial"/>
                <w:w w:val="99"/>
              </w:rPr>
              <w:t>toàn</w:t>
            </w:r>
            <w:proofErr w:type="spellEnd"/>
            <w:r w:rsidR="00C116D9" w:rsidRPr="00B24825">
              <w:rPr>
                <w:rFonts w:ascii="Arial" w:eastAsia="Arial" w:hAnsi="Arial" w:cs="Arial"/>
                <w:w w:val="99"/>
              </w:rPr>
              <w:t xml:space="preserve"> </w:t>
            </w:r>
            <w:proofErr w:type="spellStart"/>
            <w:r w:rsidR="00C116D9" w:rsidRPr="00B24825">
              <w:rPr>
                <w:rFonts w:ascii="Arial" w:eastAsia="Arial" w:hAnsi="Arial" w:cs="Arial"/>
                <w:w w:val="99"/>
              </w:rPr>
              <w:t>sức</w:t>
            </w:r>
            <w:proofErr w:type="spellEnd"/>
            <w:r w:rsidR="00C116D9" w:rsidRPr="00B24825">
              <w:rPr>
                <w:rFonts w:ascii="Arial" w:eastAsia="Arial" w:hAnsi="Arial" w:cs="Arial"/>
                <w:w w:val="99"/>
              </w:rPr>
              <w:t xml:space="preserve"> </w:t>
            </w:r>
            <w:proofErr w:type="spellStart"/>
            <w:r w:rsidR="00C116D9" w:rsidRPr="00B24825">
              <w:rPr>
                <w:rFonts w:ascii="Arial" w:eastAsia="Arial" w:hAnsi="Arial" w:cs="Arial"/>
                <w:w w:val="99"/>
              </w:rPr>
              <w:t>khỏe</w:t>
            </w:r>
            <w:proofErr w:type="spellEnd"/>
            <w:r w:rsidR="00C116D9" w:rsidRPr="00B24825">
              <w:rPr>
                <w:rFonts w:ascii="Arial" w:eastAsia="Arial" w:hAnsi="Arial" w:cs="Arial"/>
                <w:w w:val="99"/>
              </w:rPr>
              <w:t xml:space="preserve"> </w:t>
            </w:r>
            <w:proofErr w:type="spellStart"/>
            <w:r w:rsidR="00C116D9" w:rsidRPr="00B24825">
              <w:rPr>
                <w:rFonts w:ascii="Arial" w:eastAsia="Arial" w:hAnsi="Arial" w:cs="Arial"/>
                <w:w w:val="99"/>
              </w:rPr>
              <w:t>và</w:t>
            </w:r>
            <w:proofErr w:type="spellEnd"/>
            <w:r w:rsidR="00C116D9" w:rsidRPr="00B24825">
              <w:rPr>
                <w:rFonts w:ascii="Arial" w:eastAsia="Arial" w:hAnsi="Arial" w:cs="Arial"/>
                <w:w w:val="99"/>
              </w:rPr>
              <w:t xml:space="preserve"> </w:t>
            </w:r>
            <w:proofErr w:type="spellStart"/>
            <w:r w:rsidR="00C116D9" w:rsidRPr="00B24825">
              <w:rPr>
                <w:rFonts w:ascii="Arial" w:eastAsia="Arial" w:hAnsi="Arial" w:cs="Arial"/>
                <w:w w:val="99"/>
              </w:rPr>
              <w:t>môi</w:t>
            </w:r>
            <w:proofErr w:type="spellEnd"/>
            <w:r w:rsidR="00C116D9" w:rsidRPr="00B24825">
              <w:rPr>
                <w:rFonts w:ascii="Arial" w:eastAsia="Arial" w:hAnsi="Arial" w:cs="Arial"/>
                <w:w w:val="99"/>
              </w:rPr>
              <w:t xml:space="preserve"> </w:t>
            </w:r>
            <w:proofErr w:type="spellStart"/>
            <w:r w:rsidR="00C116D9" w:rsidRPr="00B24825">
              <w:rPr>
                <w:rFonts w:ascii="Arial" w:eastAsia="Arial" w:hAnsi="Arial" w:cs="Arial"/>
                <w:w w:val="99"/>
              </w:rPr>
              <w:t>trường</w:t>
            </w:r>
            <w:proofErr w:type="spellEnd"/>
            <w:r w:rsidR="00C116D9" w:rsidRPr="00B24825">
              <w:rPr>
                <w:rFonts w:ascii="Arial" w:eastAsia="Arial" w:hAnsi="Arial" w:cs="Arial"/>
                <w:w w:val="99"/>
              </w:rPr>
              <w:t xml:space="preserve"> </w:t>
            </w:r>
            <w:proofErr w:type="spellStart"/>
            <w:r w:rsidR="00C116D9" w:rsidRPr="00B24825">
              <w:rPr>
                <w:rFonts w:ascii="Arial" w:eastAsia="Arial" w:hAnsi="Arial" w:cs="Arial"/>
                <w:w w:val="99"/>
              </w:rPr>
              <w:t>làm</w:t>
            </w:r>
            <w:proofErr w:type="spellEnd"/>
            <w:r w:rsidR="00C116D9" w:rsidRPr="00B24825">
              <w:rPr>
                <w:rFonts w:ascii="Arial" w:eastAsia="Arial" w:hAnsi="Arial" w:cs="Arial"/>
                <w:w w:val="99"/>
              </w:rPr>
              <w:t xml:space="preserve"> </w:t>
            </w:r>
            <w:proofErr w:type="spellStart"/>
            <w:r w:rsidR="00C116D9" w:rsidRPr="00B24825">
              <w:rPr>
                <w:rFonts w:ascii="Arial" w:eastAsia="Arial" w:hAnsi="Arial" w:cs="Arial"/>
                <w:w w:val="99"/>
              </w:rPr>
              <w:t>việc</w:t>
            </w:r>
            <w:proofErr w:type="spellEnd"/>
          </w:p>
          <w:p w:rsidR="00652A07" w:rsidRPr="00B24825" w:rsidRDefault="00652A07" w:rsidP="00C116D9">
            <w:pPr>
              <w:spacing w:line="220" w:lineRule="exact"/>
              <w:ind w:left="174"/>
              <w:rPr>
                <w:rFonts w:ascii="Arial" w:eastAsia="Arial" w:hAnsi="Arial" w:cs="Arial"/>
              </w:rPr>
            </w:pPr>
            <w:r w:rsidRPr="00B24825">
              <w:rPr>
                <w:rFonts w:ascii="Arial" w:eastAsia="Arial" w:hAnsi="Arial" w:cs="Arial"/>
                <w:w w:val="99"/>
                <w:position w:val="-1"/>
              </w:rPr>
              <w:t>HK-HA-08-03-003-</w:t>
            </w:r>
            <w:r w:rsidRPr="00B24825">
              <w:rPr>
                <w:rFonts w:ascii="Arial" w:eastAsia="Arial" w:hAnsi="Arial" w:cs="Arial"/>
                <w:position w:val="-1"/>
              </w:rPr>
              <w:t xml:space="preserve"> </w:t>
            </w:r>
            <w:r w:rsidRPr="00B24825">
              <w:rPr>
                <w:rFonts w:ascii="Arial" w:eastAsia="Arial" w:hAnsi="Arial" w:cs="Arial"/>
                <w:w w:val="99"/>
                <w:position w:val="-1"/>
              </w:rPr>
              <w:t>Housekeeping</w:t>
            </w:r>
            <w:r w:rsidRPr="00B24825">
              <w:rPr>
                <w:rFonts w:ascii="Arial" w:eastAsia="Arial" w:hAnsi="Arial" w:cs="Arial"/>
                <w:position w:val="-1"/>
              </w:rPr>
              <w:t xml:space="preserve"> </w:t>
            </w:r>
            <w:r w:rsidRPr="00B24825">
              <w:rPr>
                <w:rFonts w:ascii="Arial" w:eastAsia="Arial" w:hAnsi="Arial" w:cs="Arial"/>
                <w:w w:val="99"/>
                <w:position w:val="-1"/>
              </w:rPr>
              <w:t>-</w:t>
            </w:r>
            <w:r w:rsidRPr="00B24825">
              <w:rPr>
                <w:rFonts w:ascii="Arial" w:eastAsia="Arial" w:hAnsi="Arial" w:cs="Arial"/>
                <w:position w:val="-1"/>
              </w:rPr>
              <w:t xml:space="preserve"> </w:t>
            </w:r>
            <w:r w:rsidRPr="00B24825">
              <w:rPr>
                <w:rFonts w:ascii="Arial" w:eastAsia="Arial" w:hAnsi="Arial" w:cs="Arial"/>
                <w:w w:val="99"/>
                <w:position w:val="-1"/>
              </w:rPr>
              <w:t>House</w:t>
            </w:r>
            <w:r w:rsidRPr="00B24825">
              <w:rPr>
                <w:rFonts w:ascii="Arial" w:eastAsia="Arial" w:hAnsi="Arial" w:cs="Arial"/>
                <w:position w:val="-1"/>
              </w:rPr>
              <w:t xml:space="preserve"> </w:t>
            </w:r>
            <w:r w:rsidRPr="00B24825">
              <w:rPr>
                <w:rFonts w:ascii="Arial" w:eastAsia="Arial" w:hAnsi="Arial" w:cs="Arial"/>
                <w:w w:val="99"/>
                <w:position w:val="-1"/>
              </w:rPr>
              <w:t>Attendant</w:t>
            </w:r>
            <w:r w:rsidRPr="00B24825">
              <w:rPr>
                <w:rFonts w:ascii="Arial" w:eastAsia="Arial" w:hAnsi="Arial" w:cs="Arial"/>
                <w:position w:val="-1"/>
              </w:rPr>
              <w:t xml:space="preserve"> </w:t>
            </w:r>
            <w:r w:rsidRPr="00B24825">
              <w:rPr>
                <w:rFonts w:ascii="Arial" w:eastAsia="Arial" w:hAnsi="Arial" w:cs="Arial"/>
                <w:w w:val="99"/>
                <w:position w:val="-1"/>
              </w:rPr>
              <w:t>P&amp;P</w:t>
            </w:r>
            <w:r w:rsidRPr="00B24825">
              <w:rPr>
                <w:rFonts w:ascii="Arial" w:eastAsia="Arial" w:hAnsi="Arial" w:cs="Arial"/>
                <w:position w:val="-1"/>
              </w:rPr>
              <w:t xml:space="preserve"> </w:t>
            </w:r>
            <w:r w:rsidRPr="00B24825">
              <w:rPr>
                <w:rFonts w:ascii="Arial" w:eastAsia="Arial" w:hAnsi="Arial" w:cs="Arial"/>
                <w:w w:val="99"/>
                <w:position w:val="-1"/>
              </w:rPr>
              <w:t>-</w:t>
            </w:r>
            <w:r w:rsidRPr="00B24825">
              <w:rPr>
                <w:rFonts w:ascii="Arial" w:eastAsia="Arial" w:hAnsi="Arial" w:cs="Arial"/>
                <w:position w:val="-1"/>
              </w:rPr>
              <w:t xml:space="preserve"> </w:t>
            </w:r>
            <w:r w:rsidRPr="00B24825">
              <w:rPr>
                <w:rFonts w:ascii="Arial" w:eastAsia="Arial" w:hAnsi="Arial" w:cs="Arial"/>
                <w:w w:val="99"/>
                <w:position w:val="-1"/>
              </w:rPr>
              <w:t>Room</w:t>
            </w:r>
            <w:r w:rsidRPr="00B24825">
              <w:rPr>
                <w:rFonts w:ascii="Arial" w:eastAsia="Arial" w:hAnsi="Arial" w:cs="Arial"/>
                <w:position w:val="-1"/>
              </w:rPr>
              <w:t xml:space="preserve"> </w:t>
            </w:r>
            <w:r w:rsidRPr="00B24825">
              <w:rPr>
                <w:rFonts w:ascii="Arial" w:eastAsia="Arial" w:hAnsi="Arial" w:cs="Arial"/>
                <w:w w:val="99"/>
                <w:position w:val="-1"/>
              </w:rPr>
              <w:t>Attendants</w:t>
            </w:r>
            <w:r w:rsidRPr="00B24825">
              <w:rPr>
                <w:rFonts w:ascii="Arial" w:eastAsia="Arial" w:hAnsi="Arial" w:cs="Arial"/>
                <w:position w:val="-1"/>
              </w:rPr>
              <w:t xml:space="preserve"> </w:t>
            </w:r>
            <w:r w:rsidRPr="00B24825">
              <w:rPr>
                <w:rFonts w:ascii="Arial" w:eastAsia="Arial" w:hAnsi="Arial" w:cs="Arial"/>
                <w:w w:val="99"/>
                <w:position w:val="-1"/>
              </w:rPr>
              <w:t>Stock</w:t>
            </w:r>
            <w:r w:rsidR="00C116D9" w:rsidRPr="00B24825">
              <w:rPr>
                <w:rFonts w:ascii="Arial" w:eastAsia="Arial" w:hAnsi="Arial" w:cs="Arial"/>
              </w:rPr>
              <w:t xml:space="preserve">/ Kho </w:t>
            </w:r>
            <w:proofErr w:type="spellStart"/>
            <w:r w:rsidR="00C116D9" w:rsidRPr="00B24825">
              <w:rPr>
                <w:rFonts w:ascii="Arial" w:eastAsia="Arial" w:hAnsi="Arial" w:cs="Arial"/>
              </w:rPr>
              <w:t>của</w:t>
            </w:r>
            <w:proofErr w:type="spellEnd"/>
            <w:r w:rsidR="00C116D9" w:rsidRPr="00B24825">
              <w:rPr>
                <w:rFonts w:ascii="Arial" w:eastAsia="Arial" w:hAnsi="Arial" w:cs="Arial"/>
              </w:rPr>
              <w:t xml:space="preserve"> </w:t>
            </w:r>
            <w:proofErr w:type="spellStart"/>
            <w:r w:rsidR="00C116D9" w:rsidRPr="00B24825">
              <w:rPr>
                <w:rFonts w:ascii="Arial" w:eastAsia="Arial" w:hAnsi="Arial" w:cs="Arial"/>
              </w:rPr>
              <w:t>nhân</w:t>
            </w:r>
            <w:proofErr w:type="spellEnd"/>
            <w:r w:rsidR="00C116D9" w:rsidRPr="00B24825">
              <w:rPr>
                <w:rFonts w:ascii="Arial" w:eastAsia="Arial" w:hAnsi="Arial" w:cs="Arial"/>
              </w:rPr>
              <w:t xml:space="preserve"> </w:t>
            </w:r>
            <w:proofErr w:type="spellStart"/>
            <w:r w:rsidR="00C116D9" w:rsidRPr="00B24825">
              <w:rPr>
                <w:rFonts w:ascii="Arial" w:eastAsia="Arial" w:hAnsi="Arial" w:cs="Arial"/>
              </w:rPr>
              <w:t>viên</w:t>
            </w:r>
            <w:proofErr w:type="spellEnd"/>
            <w:r w:rsidR="00C116D9" w:rsidRPr="00B24825">
              <w:rPr>
                <w:rFonts w:ascii="Arial" w:eastAsia="Arial" w:hAnsi="Arial" w:cs="Arial"/>
              </w:rPr>
              <w:t xml:space="preserve"> </w:t>
            </w:r>
            <w:proofErr w:type="spellStart"/>
            <w:r w:rsidR="00C116D9" w:rsidRPr="00B24825">
              <w:rPr>
                <w:rFonts w:ascii="Arial" w:eastAsia="Arial" w:hAnsi="Arial" w:cs="Arial"/>
              </w:rPr>
              <w:t>buồng</w:t>
            </w:r>
            <w:proofErr w:type="spellEnd"/>
          </w:p>
        </w:tc>
      </w:tr>
    </w:tbl>
    <w:p w:rsidR="00D62C8B" w:rsidRPr="00B24825" w:rsidRDefault="00D62C8B">
      <w:pPr>
        <w:spacing w:line="200" w:lineRule="exact"/>
        <w:rPr>
          <w:rFonts w:ascii="Arial" w:hAnsi="Arial" w:cs="Arial"/>
        </w:rPr>
      </w:pPr>
    </w:p>
    <w:p w:rsidR="00D62C8B" w:rsidRPr="00B24825" w:rsidRDefault="00D62C8B">
      <w:pPr>
        <w:spacing w:line="200" w:lineRule="exact"/>
        <w:rPr>
          <w:rFonts w:ascii="Arial" w:hAnsi="Arial" w:cs="Arial"/>
        </w:rPr>
      </w:pPr>
    </w:p>
    <w:p w:rsidR="005D6A46" w:rsidRPr="00B24825" w:rsidRDefault="005D6A46">
      <w:pPr>
        <w:spacing w:line="200" w:lineRule="exact"/>
        <w:rPr>
          <w:rFonts w:ascii="Arial" w:hAnsi="Arial" w:cs="Arial"/>
        </w:rPr>
      </w:pPr>
    </w:p>
    <w:p w:rsidR="00C116D9" w:rsidRPr="00B24825" w:rsidRDefault="00C116D9">
      <w:pPr>
        <w:spacing w:line="200" w:lineRule="exact"/>
        <w:rPr>
          <w:rFonts w:ascii="Arial" w:hAnsi="Arial" w:cs="Arial"/>
        </w:rPr>
      </w:pPr>
    </w:p>
    <w:p w:rsidR="00C116D9" w:rsidRPr="00B24825" w:rsidRDefault="00C116D9">
      <w:pPr>
        <w:spacing w:line="200" w:lineRule="exact"/>
        <w:rPr>
          <w:rFonts w:ascii="Arial" w:hAnsi="Arial" w:cs="Arial"/>
        </w:rPr>
      </w:pPr>
    </w:p>
    <w:p w:rsidR="00C116D9" w:rsidRPr="00B24825" w:rsidRDefault="00C116D9">
      <w:pPr>
        <w:spacing w:line="200" w:lineRule="exact"/>
        <w:rPr>
          <w:rFonts w:ascii="Arial" w:hAnsi="Arial" w:cs="Arial"/>
        </w:rPr>
      </w:pPr>
    </w:p>
    <w:p w:rsidR="00C116D9" w:rsidRPr="00B24825" w:rsidRDefault="00C116D9">
      <w:pPr>
        <w:spacing w:line="200" w:lineRule="exact"/>
        <w:rPr>
          <w:rFonts w:ascii="Arial" w:hAnsi="Arial" w:cs="Arial"/>
        </w:rPr>
      </w:pPr>
    </w:p>
    <w:p w:rsidR="00C116D9" w:rsidRPr="00B24825" w:rsidRDefault="00C116D9">
      <w:pPr>
        <w:spacing w:line="200" w:lineRule="exact"/>
        <w:rPr>
          <w:rFonts w:ascii="Arial" w:hAnsi="Arial" w:cs="Arial"/>
        </w:rPr>
      </w:pPr>
    </w:p>
    <w:p w:rsidR="005D6A46" w:rsidRPr="00B24825" w:rsidRDefault="005D6A46">
      <w:pPr>
        <w:spacing w:line="200" w:lineRule="exact"/>
        <w:rPr>
          <w:rFonts w:ascii="Arial" w:hAnsi="Arial" w:cs="Arial"/>
        </w:rPr>
      </w:pPr>
    </w:p>
    <w:p w:rsidR="005D6A46" w:rsidRPr="00B24825" w:rsidRDefault="005D6A46">
      <w:pPr>
        <w:spacing w:line="200" w:lineRule="exact"/>
        <w:rPr>
          <w:rFonts w:ascii="Arial" w:hAnsi="Arial" w:cs="Arial"/>
        </w:rPr>
      </w:pPr>
    </w:p>
    <w:p w:rsidR="00D62C8B" w:rsidRPr="00B24825" w:rsidRDefault="00D62C8B">
      <w:pPr>
        <w:spacing w:line="200" w:lineRule="exact"/>
        <w:rPr>
          <w:rFonts w:ascii="Arial" w:hAnsi="Arial" w:cs="Arial"/>
        </w:rPr>
      </w:pPr>
    </w:p>
    <w:p w:rsidR="00D62C8B" w:rsidRPr="00B24825" w:rsidRDefault="00D62C8B">
      <w:pPr>
        <w:spacing w:before="10" w:line="260" w:lineRule="exact"/>
        <w:rPr>
          <w:rFonts w:ascii="Arial" w:hAnsi="Arial" w:cs="Arial"/>
        </w:rPr>
      </w:pPr>
    </w:p>
    <w:p w:rsidR="005D6A46" w:rsidRPr="00B24825" w:rsidRDefault="005D6A46" w:rsidP="005D6A46">
      <w:pPr>
        <w:pStyle w:val="BodyText"/>
        <w:shd w:val="clear" w:color="auto" w:fill="FFFFFF" w:themeFill="background1"/>
        <w:tabs>
          <w:tab w:val="left" w:pos="90"/>
          <w:tab w:val="left" w:pos="540"/>
        </w:tabs>
        <w:spacing w:before="5"/>
        <w:ind w:right="60" w:firstLine="0"/>
      </w:pPr>
      <w:r w:rsidRPr="00B24825">
        <w:t xml:space="preserve">------------------------------------                                        </w:t>
      </w:r>
      <w:r w:rsidR="00A05DDE">
        <w:t xml:space="preserve">                      </w:t>
      </w:r>
      <w:r w:rsidRPr="00B24825">
        <w:t>-----------------------------------------</w:t>
      </w:r>
    </w:p>
    <w:p w:rsidR="005D6A46" w:rsidRPr="00B24825" w:rsidRDefault="005D6A46" w:rsidP="005D6A46">
      <w:pPr>
        <w:pStyle w:val="BodyText"/>
        <w:shd w:val="clear" w:color="auto" w:fill="FFFFFF" w:themeFill="background1"/>
        <w:tabs>
          <w:tab w:val="left" w:pos="90"/>
          <w:tab w:val="left" w:pos="540"/>
        </w:tabs>
        <w:spacing w:before="5"/>
        <w:ind w:right="60" w:firstLine="0"/>
      </w:pPr>
      <w:r w:rsidRPr="00B24825">
        <w:t xml:space="preserve"> Issued by:                                                                   </w:t>
      </w:r>
      <w:r w:rsidR="00A05DDE">
        <w:t xml:space="preserve">                     </w:t>
      </w:r>
      <w:r w:rsidRPr="00B24825">
        <w:t xml:space="preserve"> Approved by:</w:t>
      </w:r>
    </w:p>
    <w:p w:rsidR="005D6A46" w:rsidRPr="00B24825" w:rsidRDefault="005D6A46" w:rsidP="005D6A46">
      <w:pPr>
        <w:pStyle w:val="BodyText"/>
        <w:shd w:val="clear" w:color="auto" w:fill="FFFFFF" w:themeFill="background1"/>
        <w:tabs>
          <w:tab w:val="left" w:pos="90"/>
          <w:tab w:val="left" w:pos="540"/>
        </w:tabs>
        <w:spacing w:before="5"/>
        <w:ind w:right="60" w:firstLine="0"/>
      </w:pPr>
      <w:r w:rsidRPr="00B24825">
        <w:t xml:space="preserve"> Housekeeping Manager</w:t>
      </w:r>
      <w:r w:rsidRPr="00B24825">
        <w:tab/>
      </w:r>
      <w:r w:rsidRPr="00B24825">
        <w:tab/>
      </w:r>
      <w:r w:rsidRPr="00B24825">
        <w:tab/>
      </w:r>
      <w:r w:rsidRPr="00B24825">
        <w:tab/>
        <w:t xml:space="preserve">               General Manager</w:t>
      </w:r>
    </w:p>
    <w:p w:rsidR="005D6A46" w:rsidRPr="00B24825" w:rsidRDefault="005D6A46" w:rsidP="005D6A46">
      <w:pPr>
        <w:spacing w:before="34"/>
        <w:ind w:right="117"/>
        <w:rPr>
          <w:rFonts w:ascii="Arial" w:eastAsia="Arial" w:hAnsi="Arial" w:cs="Arial"/>
          <w:b/>
          <w:w w:val="99"/>
        </w:rPr>
      </w:pPr>
    </w:p>
    <w:sectPr w:rsidR="005D6A46" w:rsidRPr="00B24825" w:rsidSect="00652A07">
      <w:headerReference w:type="default" r:id="rId7"/>
      <w:type w:val="continuous"/>
      <w:pgSz w:w="12240" w:h="15840"/>
      <w:pgMar w:top="620" w:right="1320" w:bottom="280" w:left="1240" w:header="0" w:footer="72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2934AE" w:rsidRDefault="002934AE" w:rsidP="00652A07">
      <w:r>
        <w:separator/>
      </w:r>
    </w:p>
  </w:endnote>
  <w:endnote w:type="continuationSeparator" w:id="0">
    <w:p w:rsidR="002934AE" w:rsidRDefault="002934AE" w:rsidP="00652A0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Batang">
    <w:altName w:val="바탕"/>
    <w:panose1 w:val="02030600000101010101"/>
    <w:charset w:val="81"/>
    <w:family w:val="auto"/>
    <w:notTrueType/>
    <w:pitch w:val="fixed"/>
    <w:sig w:usb0="00000000" w:usb1="09060000" w:usb2="00000010" w:usb3="00000000" w:csb0="0008000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MS Mincho">
    <w:altName w:val="Yu Gothic UI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algun Gothic">
    <w:altName w:val="¸¼Àº °íµñ"/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2934AE" w:rsidRDefault="002934AE" w:rsidP="00652A07">
      <w:r>
        <w:separator/>
      </w:r>
    </w:p>
  </w:footnote>
  <w:footnote w:type="continuationSeparator" w:id="0">
    <w:p w:rsidR="002934AE" w:rsidRDefault="002934AE" w:rsidP="00652A07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52A07" w:rsidRDefault="00652A07" w:rsidP="00652A07">
    <w:pPr>
      <w:pStyle w:val="Header"/>
      <w:jc w:val="center"/>
      <w:rPr>
        <w:lang w:eastAsia="ko-KR"/>
      </w:rPr>
    </w:pPr>
    <w:r>
      <w:rPr>
        <w:noProof/>
      </w:rPr>
      <w:drawing>
        <wp:anchor distT="0" distB="0" distL="114300" distR="114300" simplePos="0" relativeHeight="251659264" behindDoc="0" locked="0" layoutInCell="1" allowOverlap="1" wp14:anchorId="1D28D036" wp14:editId="41C86FEC">
          <wp:simplePos x="0" y="0"/>
          <wp:positionH relativeFrom="column">
            <wp:posOffset>8591550</wp:posOffset>
          </wp:positionH>
          <wp:positionV relativeFrom="paragraph">
            <wp:posOffset>171450</wp:posOffset>
          </wp:positionV>
          <wp:extent cx="1222375" cy="809625"/>
          <wp:effectExtent l="0" t="0" r="0" b="9525"/>
          <wp:wrapNone/>
          <wp:docPr id="28" name="Picture 2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4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222375" cy="8096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  <w:sz w:val="24"/>
        <w:szCs w:val="24"/>
      </w:rPr>
      <w:drawing>
        <wp:inline distT="0" distB="0" distL="0" distR="0" wp14:anchorId="417A9570" wp14:editId="16C3C853">
          <wp:extent cx="542925" cy="1104900"/>
          <wp:effectExtent l="0" t="0" r="9525" b="0"/>
          <wp:docPr id="29" name="Picture 29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6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42925" cy="11049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ptab w:relativeTo="margin" w:alignment="center" w:leader="none"/>
    </w:r>
    <w:r>
      <w:ptab w:relativeTo="margin" w:alignment="right" w:leader="none"/>
    </w:r>
    <w:r>
      <w:rPr>
        <w:noProof/>
      </w:rPr>
      <w:drawing>
        <wp:inline distT="0" distB="0" distL="0" distR="0" wp14:anchorId="6FE8DB6F" wp14:editId="533735DF">
          <wp:extent cx="1314450" cy="876300"/>
          <wp:effectExtent l="0" t="0" r="0" b="0"/>
          <wp:docPr id="30" name="Picture 3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7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14450" cy="8763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:rsidR="00652A07" w:rsidRPr="00F07B6A" w:rsidRDefault="00652A07" w:rsidP="00652A07">
    <w:pPr>
      <w:pStyle w:val="Header"/>
      <w:jc w:val="center"/>
      <w:rPr>
        <w:rFonts w:eastAsia="Malgun Gothic"/>
        <w:lang w:eastAsia="ko-KR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64A85A16"/>
    <w:multiLevelType w:val="multilevel"/>
    <w:tmpl w:val="9DAE8974"/>
    <w:lvl w:ilvl="0">
      <w:start w:val="1"/>
      <w:numFmt w:val="decimal"/>
      <w:pStyle w:val="Heading1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pStyle w:val="Heading2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pStyle w:val="Heading3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pStyle w:val="Heading4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pStyle w:val="Heading5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pStyle w:val="Heading6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pStyle w:val="Heading7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pStyle w:val="Heading8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pStyle w:val="Heading9"/>
      <w:lvlText w:val="%9."/>
      <w:lvlJc w:val="left"/>
      <w:pPr>
        <w:tabs>
          <w:tab w:val="num" w:pos="6480"/>
        </w:tabs>
        <w:ind w:left="6480" w:hanging="72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62C8B"/>
    <w:rsid w:val="000641A3"/>
    <w:rsid w:val="001C74A0"/>
    <w:rsid w:val="002934AE"/>
    <w:rsid w:val="0048206A"/>
    <w:rsid w:val="005D6A46"/>
    <w:rsid w:val="0060352A"/>
    <w:rsid w:val="00652A07"/>
    <w:rsid w:val="0086297F"/>
    <w:rsid w:val="008678D0"/>
    <w:rsid w:val="00A05DDE"/>
    <w:rsid w:val="00A26ED2"/>
    <w:rsid w:val="00B010E9"/>
    <w:rsid w:val="00B24825"/>
    <w:rsid w:val="00B92866"/>
    <w:rsid w:val="00C116D9"/>
    <w:rsid w:val="00CA434D"/>
    <w:rsid w:val="00D62C8B"/>
    <w:rsid w:val="00E13C22"/>
    <w:rsid w:val="00F9684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2285959"/>
  <w15:docId w15:val="{9F3A48AA-A5C4-446D-8432-F3EAF36601E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Batang" w:hAnsi="Times New Roman" w:cs="Times New Roman"/>
        <w:lang w:val="en-US" w:eastAsia="en-US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0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1B3490"/>
  </w:style>
  <w:style w:type="paragraph" w:styleId="Heading1">
    <w:name w:val="heading 1"/>
    <w:basedOn w:val="Normal"/>
    <w:next w:val="Normal"/>
    <w:link w:val="Heading1Char"/>
    <w:uiPriority w:val="9"/>
    <w:qFormat/>
    <w:rsid w:val="001B3490"/>
    <w:pPr>
      <w:keepNext/>
      <w:numPr>
        <w:numId w:val="1"/>
      </w:numPr>
      <w:spacing w:before="240" w:after="60"/>
      <w:outlineLvl w:val="0"/>
    </w:pPr>
    <w:rPr>
      <w:rFonts w:asciiTheme="majorHAnsi" w:eastAsiaTheme="majorEastAsia" w:hAnsiTheme="majorHAnsi" w:cstheme="majorBidi"/>
      <w:b/>
      <w:bCs/>
      <w:kern w:val="32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1B3490"/>
    <w:pPr>
      <w:keepNext/>
      <w:numPr>
        <w:ilvl w:val="1"/>
        <w:numId w:val="1"/>
      </w:numPr>
      <w:spacing w:before="240" w:after="60"/>
      <w:outlineLvl w:val="1"/>
    </w:pPr>
    <w:rPr>
      <w:rFonts w:asciiTheme="majorHAnsi" w:eastAsiaTheme="majorEastAsia" w:hAnsiTheme="majorHAnsi" w:cstheme="majorBidi"/>
      <w:b/>
      <w:bCs/>
      <w:i/>
      <w:iCs/>
      <w:sz w:val="28"/>
      <w:szCs w:val="28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1B3490"/>
    <w:pPr>
      <w:keepNext/>
      <w:numPr>
        <w:ilvl w:val="2"/>
        <w:numId w:val="1"/>
      </w:numPr>
      <w:spacing w:before="240" w:after="60"/>
      <w:outlineLvl w:val="2"/>
    </w:pPr>
    <w:rPr>
      <w:rFonts w:asciiTheme="majorHAnsi" w:eastAsiaTheme="majorEastAsia" w:hAnsiTheme="majorHAnsi" w:cstheme="majorBidi"/>
      <w:b/>
      <w:bCs/>
      <w:sz w:val="26"/>
      <w:szCs w:val="26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1B3490"/>
    <w:pPr>
      <w:keepNext/>
      <w:numPr>
        <w:ilvl w:val="3"/>
        <w:numId w:val="1"/>
      </w:numPr>
      <w:spacing w:before="240" w:after="60"/>
      <w:outlineLvl w:val="3"/>
    </w:pPr>
    <w:rPr>
      <w:rFonts w:asciiTheme="minorHAnsi" w:eastAsiaTheme="minorEastAsia" w:hAnsiTheme="minorHAnsi" w:cstheme="minorBidi"/>
      <w:b/>
      <w:bCs/>
      <w:sz w:val="28"/>
      <w:szCs w:val="28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1B3490"/>
    <w:pPr>
      <w:numPr>
        <w:ilvl w:val="4"/>
        <w:numId w:val="1"/>
      </w:numPr>
      <w:spacing w:before="240" w:after="60"/>
      <w:outlineLvl w:val="4"/>
    </w:pPr>
    <w:rPr>
      <w:rFonts w:asciiTheme="minorHAnsi" w:eastAsiaTheme="minorEastAsia" w:hAnsiTheme="minorHAnsi" w:cstheme="minorBidi"/>
      <w:b/>
      <w:bCs/>
      <w:i/>
      <w:iCs/>
      <w:sz w:val="26"/>
      <w:szCs w:val="26"/>
    </w:rPr>
  </w:style>
  <w:style w:type="paragraph" w:styleId="Heading6">
    <w:name w:val="heading 6"/>
    <w:basedOn w:val="Normal"/>
    <w:next w:val="Normal"/>
    <w:link w:val="Heading6Char"/>
    <w:qFormat/>
    <w:rsid w:val="001B3490"/>
    <w:pPr>
      <w:numPr>
        <w:ilvl w:val="5"/>
        <w:numId w:val="1"/>
      </w:numPr>
      <w:spacing w:before="240" w:after="60"/>
      <w:outlineLvl w:val="5"/>
    </w:pPr>
    <w:rPr>
      <w:b/>
      <w:bCs/>
      <w:sz w:val="22"/>
      <w:szCs w:val="22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1B3490"/>
    <w:pPr>
      <w:numPr>
        <w:ilvl w:val="6"/>
        <w:numId w:val="1"/>
      </w:numPr>
      <w:spacing w:before="240" w:after="60"/>
      <w:outlineLvl w:val="6"/>
    </w:pPr>
    <w:rPr>
      <w:rFonts w:asciiTheme="minorHAnsi" w:eastAsiaTheme="minorEastAsia" w:hAnsiTheme="minorHAnsi" w:cstheme="minorBidi"/>
      <w:sz w:val="24"/>
      <w:szCs w:val="24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1B3490"/>
    <w:pPr>
      <w:numPr>
        <w:ilvl w:val="7"/>
        <w:numId w:val="1"/>
      </w:numPr>
      <w:spacing w:before="240" w:after="60"/>
      <w:outlineLvl w:val="7"/>
    </w:pPr>
    <w:rPr>
      <w:rFonts w:asciiTheme="minorHAnsi" w:eastAsiaTheme="minorEastAsia" w:hAnsiTheme="minorHAnsi" w:cstheme="minorBidi"/>
      <w:i/>
      <w:iCs/>
      <w:sz w:val="24"/>
      <w:szCs w:val="24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1B3490"/>
    <w:pPr>
      <w:numPr>
        <w:ilvl w:val="8"/>
        <w:numId w:val="1"/>
      </w:numPr>
      <w:spacing w:before="240" w:after="60"/>
      <w:outlineLvl w:val="8"/>
    </w:pPr>
    <w:rPr>
      <w:rFonts w:asciiTheme="majorHAnsi" w:eastAsiaTheme="majorEastAsia" w:hAnsiTheme="majorHAnsi" w:cstheme="majorBidi"/>
      <w:sz w:val="22"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1B3490"/>
    <w:rPr>
      <w:rFonts w:asciiTheme="majorHAnsi" w:eastAsiaTheme="majorEastAsia" w:hAnsiTheme="majorHAnsi" w:cstheme="majorBidi"/>
      <w:b/>
      <w:bCs/>
      <w:kern w:val="32"/>
      <w:sz w:val="32"/>
      <w:szCs w:val="32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1B3490"/>
    <w:rPr>
      <w:rFonts w:asciiTheme="majorHAnsi" w:eastAsiaTheme="majorEastAsia" w:hAnsiTheme="majorHAnsi" w:cstheme="majorBidi"/>
      <w:b/>
      <w:bCs/>
      <w:i/>
      <w:iCs/>
      <w:sz w:val="28"/>
      <w:szCs w:val="28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1B3490"/>
    <w:rPr>
      <w:rFonts w:asciiTheme="majorHAnsi" w:eastAsiaTheme="majorEastAsia" w:hAnsiTheme="majorHAnsi" w:cstheme="majorBidi"/>
      <w:b/>
      <w:bCs/>
      <w:sz w:val="26"/>
      <w:szCs w:val="26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1B3490"/>
    <w:rPr>
      <w:rFonts w:asciiTheme="minorHAnsi" w:eastAsiaTheme="minorEastAsia" w:hAnsiTheme="minorHAnsi" w:cstheme="minorBidi"/>
      <w:b/>
      <w:bCs/>
      <w:sz w:val="28"/>
      <w:szCs w:val="28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1B3490"/>
    <w:rPr>
      <w:rFonts w:asciiTheme="minorHAnsi" w:eastAsiaTheme="minorEastAsia" w:hAnsiTheme="minorHAnsi" w:cstheme="minorBidi"/>
      <w:b/>
      <w:bCs/>
      <w:i/>
      <w:iCs/>
      <w:sz w:val="26"/>
      <w:szCs w:val="26"/>
    </w:rPr>
  </w:style>
  <w:style w:type="character" w:customStyle="1" w:styleId="Heading6Char">
    <w:name w:val="Heading 6 Char"/>
    <w:basedOn w:val="DefaultParagraphFont"/>
    <w:link w:val="Heading6"/>
    <w:rsid w:val="001B3490"/>
    <w:rPr>
      <w:b/>
      <w:bCs/>
      <w:sz w:val="22"/>
      <w:szCs w:val="22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1B3490"/>
    <w:rPr>
      <w:rFonts w:asciiTheme="minorHAnsi" w:eastAsiaTheme="minorEastAsia" w:hAnsiTheme="minorHAnsi" w:cstheme="minorBidi"/>
      <w:sz w:val="24"/>
      <w:szCs w:val="24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1B3490"/>
    <w:rPr>
      <w:rFonts w:asciiTheme="minorHAnsi" w:eastAsiaTheme="minorEastAsia" w:hAnsiTheme="minorHAnsi" w:cstheme="minorBidi"/>
      <w:i/>
      <w:iCs/>
      <w:sz w:val="24"/>
      <w:szCs w:val="24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1B3490"/>
    <w:rPr>
      <w:rFonts w:asciiTheme="majorHAnsi" w:eastAsiaTheme="majorEastAsia" w:hAnsiTheme="majorHAnsi" w:cstheme="majorBidi"/>
      <w:sz w:val="22"/>
      <w:szCs w:val="22"/>
    </w:rPr>
  </w:style>
  <w:style w:type="paragraph" w:styleId="Header">
    <w:name w:val="header"/>
    <w:basedOn w:val="Normal"/>
    <w:link w:val="HeaderChar"/>
    <w:uiPriority w:val="99"/>
    <w:unhideWhenUsed/>
    <w:rsid w:val="00652A07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652A07"/>
  </w:style>
  <w:style w:type="paragraph" w:styleId="Footer">
    <w:name w:val="footer"/>
    <w:basedOn w:val="Normal"/>
    <w:link w:val="FooterChar"/>
    <w:uiPriority w:val="99"/>
    <w:unhideWhenUsed/>
    <w:rsid w:val="00652A07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652A07"/>
  </w:style>
  <w:style w:type="paragraph" w:styleId="BalloonText">
    <w:name w:val="Balloon Text"/>
    <w:basedOn w:val="Normal"/>
    <w:link w:val="BalloonTextChar"/>
    <w:uiPriority w:val="99"/>
    <w:semiHidden/>
    <w:unhideWhenUsed/>
    <w:rsid w:val="00652A07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652A07"/>
    <w:rPr>
      <w:rFonts w:ascii="Tahoma" w:hAnsi="Tahoma" w:cs="Tahoma"/>
      <w:sz w:val="16"/>
      <w:szCs w:val="16"/>
    </w:rPr>
  </w:style>
  <w:style w:type="table" w:styleId="TableGrid">
    <w:name w:val="Table Grid"/>
    <w:basedOn w:val="TableNormal"/>
    <w:uiPriority w:val="59"/>
    <w:rsid w:val="00652A07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TableParagraph">
    <w:name w:val="Table Paragraph"/>
    <w:basedOn w:val="Normal"/>
    <w:uiPriority w:val="1"/>
    <w:qFormat/>
    <w:rsid w:val="00652A07"/>
    <w:pPr>
      <w:widowControl w:val="0"/>
      <w:autoSpaceDE w:val="0"/>
      <w:autoSpaceDN w:val="0"/>
    </w:pPr>
    <w:rPr>
      <w:rFonts w:ascii="Arial" w:eastAsia="Arial" w:hAnsi="Arial" w:cs="Arial"/>
      <w:sz w:val="22"/>
      <w:szCs w:val="22"/>
    </w:rPr>
  </w:style>
  <w:style w:type="paragraph" w:styleId="BodyText">
    <w:name w:val="Body Text"/>
    <w:basedOn w:val="Normal"/>
    <w:link w:val="BodyTextChar"/>
    <w:uiPriority w:val="1"/>
    <w:qFormat/>
    <w:rsid w:val="005D6A46"/>
    <w:pPr>
      <w:widowControl w:val="0"/>
      <w:autoSpaceDE w:val="0"/>
      <w:autoSpaceDN w:val="0"/>
      <w:ind w:hanging="360"/>
    </w:pPr>
    <w:rPr>
      <w:rFonts w:ascii="Arial" w:eastAsia="Arial" w:hAnsi="Arial" w:cs="Arial"/>
    </w:rPr>
  </w:style>
  <w:style w:type="character" w:customStyle="1" w:styleId="BodyTextChar">
    <w:name w:val="Body Text Char"/>
    <w:basedOn w:val="DefaultParagraphFont"/>
    <w:link w:val="BodyText"/>
    <w:uiPriority w:val="1"/>
    <w:rsid w:val="005D6A46"/>
    <w:rPr>
      <w:rFonts w:ascii="Arial" w:eastAsia="Arial" w:hAnsi="Arial" w:cs="Aria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2</Pages>
  <Words>762</Words>
  <Characters>4344</Characters>
  <Application>Microsoft Office Word</Application>
  <DocSecurity>0</DocSecurity>
  <Lines>36</Lines>
  <Paragraphs>10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5096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DO Thu</dc:creator>
  <cp:lastModifiedBy>DO Thu</cp:lastModifiedBy>
  <cp:revision>2</cp:revision>
  <cp:lastPrinted>2023-09-06T02:01:00Z</cp:lastPrinted>
  <dcterms:created xsi:type="dcterms:W3CDTF">2023-09-07T04:35:00Z</dcterms:created>
  <dcterms:modified xsi:type="dcterms:W3CDTF">2023-09-07T04:35:00Z</dcterms:modified>
</cp:coreProperties>
</file>